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BE223A9" w:rsidR="0046735E" w:rsidRPr="00942D5D"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942D5D">
              <w:rPr>
                <w:bCs w:val="0"/>
                <w:snapToGrid w:val="0"/>
                <w:sz w:val="24"/>
                <w:szCs w:val="24"/>
                <w:lang w:eastAsia="ru-RU"/>
              </w:rPr>
              <w:t xml:space="preserve">№ </w:t>
            </w:r>
            <w:r w:rsidRPr="00942D5D">
              <w:rPr>
                <w:bCs w:val="0"/>
                <w:snapToGrid w:val="0"/>
                <w:sz w:val="24"/>
                <w:szCs w:val="24"/>
                <w:lang w:eastAsia="ru-RU"/>
              </w:rPr>
              <w:t>УД-</w:t>
            </w:r>
            <w:r w:rsidR="00942D5D">
              <w:rPr>
                <w:bCs w:val="0"/>
                <w:snapToGrid w:val="0"/>
                <w:sz w:val="24"/>
                <w:szCs w:val="24"/>
                <w:lang w:eastAsia="ru-RU"/>
              </w:rPr>
              <w:t>602</w:t>
            </w:r>
            <w:r w:rsidRPr="00942D5D">
              <w:rPr>
                <w:bCs w:val="0"/>
                <w:spacing w:val="-4"/>
                <w:sz w:val="24"/>
                <w:szCs w:val="24"/>
              </w:rPr>
              <w:t xml:space="preserve"> от </w:t>
            </w:r>
            <w:r w:rsidR="00942D5D">
              <w:rPr>
                <w:bCs w:val="0"/>
                <w:spacing w:val="-4"/>
                <w:sz w:val="24"/>
                <w:szCs w:val="24"/>
              </w:rPr>
              <w:t>16.11</w:t>
            </w:r>
            <w:r w:rsidRPr="00942D5D">
              <w:rPr>
                <w:bCs w:val="0"/>
                <w:spacing w:val="-4"/>
                <w:sz w:val="24"/>
                <w:szCs w:val="24"/>
              </w:rPr>
              <w:t>.2</w:t>
            </w:r>
            <w:r w:rsidR="00C800FD" w:rsidRPr="00942D5D">
              <w:rPr>
                <w:bCs w:val="0"/>
                <w:spacing w:val="-4"/>
                <w:sz w:val="24"/>
                <w:szCs w:val="24"/>
              </w:rPr>
              <w:t>0</w:t>
            </w:r>
            <w:r w:rsidRPr="00942D5D">
              <w:rPr>
                <w:bCs w:val="0"/>
                <w:spacing w:val="-4"/>
                <w:sz w:val="24"/>
                <w:szCs w:val="24"/>
              </w:rPr>
              <w:t>1</w:t>
            </w:r>
            <w:r w:rsidR="00C800FD" w:rsidRPr="00942D5D">
              <w:rPr>
                <w:bCs w:val="0"/>
                <w:spacing w:val="-4"/>
                <w:sz w:val="24"/>
                <w:szCs w:val="24"/>
              </w:rPr>
              <w:t>7</w:t>
            </w:r>
            <w:r w:rsidR="00942D5D">
              <w:rPr>
                <w:bCs w:val="0"/>
                <w:spacing w:val="-4"/>
                <w:sz w:val="24"/>
                <w:szCs w:val="24"/>
              </w:rPr>
              <w:t xml:space="preserve"> </w:t>
            </w:r>
            <w:r w:rsidRPr="00942D5D">
              <w:rPr>
                <w:bCs w:val="0"/>
                <w:spacing w:val="-4"/>
                <w:sz w:val="24"/>
                <w:szCs w:val="24"/>
              </w:rPr>
              <w:t>г</w:t>
            </w:r>
            <w:r w:rsidR="00942D5D">
              <w:rPr>
                <w:bCs w:val="0"/>
                <w:spacing w:val="-4"/>
                <w:sz w:val="24"/>
                <w:szCs w:val="2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942D5D"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ПРЕДЛОЖЕНИЙ БЕЗ ПРЕДВАРИТЕЛЬНОГО </w:t>
      </w:r>
      <w:r w:rsidRPr="00942D5D">
        <w:rPr>
          <w:rFonts w:ascii="Times New Roman" w:hAnsi="Times New Roman"/>
          <w:b/>
          <w:sz w:val="24"/>
          <w:szCs w:val="24"/>
        </w:rPr>
        <w:t>КВАЛИФИКАЦИОННОГО ОТБОРА</w:t>
      </w:r>
    </w:p>
    <w:p w14:paraId="0C96429B" w14:textId="563D44D4"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942D5D">
        <w:rPr>
          <w:b/>
          <w:sz w:val="24"/>
        </w:rPr>
        <w:t xml:space="preserve">на </w:t>
      </w:r>
      <w:r w:rsidRPr="00942D5D">
        <w:rPr>
          <w:b/>
          <w:sz w:val="24"/>
          <w:szCs w:val="24"/>
        </w:rPr>
        <w:t xml:space="preserve">право заключения </w:t>
      </w:r>
      <w:proofErr w:type="gramStart"/>
      <w:r w:rsidR="00935C24" w:rsidRPr="00942D5D">
        <w:rPr>
          <w:b/>
          <w:sz w:val="24"/>
          <w:szCs w:val="24"/>
        </w:rPr>
        <w:t>договор</w:t>
      </w:r>
      <w:r w:rsidR="00942D5D" w:rsidRPr="00942D5D">
        <w:rPr>
          <w:b/>
          <w:sz w:val="24"/>
          <w:szCs w:val="24"/>
        </w:rPr>
        <w:t>а</w:t>
      </w:r>
      <w:proofErr w:type="gramEnd"/>
      <w:r w:rsidR="00935C24" w:rsidRPr="00942D5D">
        <w:rPr>
          <w:b/>
          <w:sz w:val="24"/>
          <w:szCs w:val="24"/>
        </w:rPr>
        <w:t xml:space="preserve"> </w:t>
      </w:r>
      <w:r w:rsidR="00C53E73" w:rsidRPr="00942D5D">
        <w:rPr>
          <w:b/>
          <w:sz w:val="24"/>
          <w:szCs w:val="24"/>
        </w:rPr>
        <w:t xml:space="preserve">на оказание услуг по </w:t>
      </w:r>
      <w:r w:rsidR="00942D5D" w:rsidRPr="00942D5D">
        <w:rPr>
          <w:b/>
          <w:sz w:val="24"/>
          <w:szCs w:val="24"/>
        </w:rPr>
        <w:t>уборке зданий для нужд Исполнительного аппарата ПАО «МРСК Юга» и филиала ПАО «МРСК Юга» - «Ростовэнерго»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23C3A1CA" w14:textId="77777777" w:rsidR="00942D5D" w:rsidRDefault="00942D5D" w:rsidP="007A1F3E">
      <w:pPr>
        <w:pStyle w:val="1f6"/>
        <w:spacing w:line="264" w:lineRule="auto"/>
        <w:ind w:left="0" w:right="0"/>
        <w:jc w:val="center"/>
        <w:rPr>
          <w:rFonts w:ascii="Times New Roman" w:hAnsi="Times New Roman"/>
          <w:sz w:val="24"/>
          <w:szCs w:val="24"/>
        </w:rPr>
      </w:pPr>
    </w:p>
    <w:p w14:paraId="00F87215" w14:textId="77777777" w:rsidR="00942D5D" w:rsidRPr="00556B64" w:rsidRDefault="00942D5D"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E28E4">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E28E4">
      <w:pPr>
        <w:pStyle w:val="2-"/>
        <w:numPr>
          <w:ilvl w:val="1"/>
          <w:numId w:val="44"/>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C9BD27C" w:rsidR="00E86E35" w:rsidRPr="00942D5D" w:rsidRDefault="00E86E35" w:rsidP="00BE28E4">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942D5D">
        <w:rPr>
          <w:b/>
          <w:bCs/>
        </w:rPr>
        <w:t>Ключникова Ольга Сергеевна,</w:t>
      </w:r>
      <w:r w:rsidR="007951CD" w:rsidRPr="00942D5D">
        <w:rPr>
          <w:bCs/>
        </w:rPr>
        <w:t xml:space="preserve"> тел.: (863) 307-04-83, </w:t>
      </w:r>
      <w:proofErr w:type="gramStart"/>
      <w:r w:rsidR="007951CD" w:rsidRPr="00942D5D">
        <w:rPr>
          <w:bCs/>
        </w:rPr>
        <w:t>е</w:t>
      </w:r>
      <w:proofErr w:type="gramEnd"/>
      <w:r w:rsidR="007951CD" w:rsidRPr="00942D5D">
        <w:rPr>
          <w:bCs/>
        </w:rPr>
        <w:t>-</w:t>
      </w:r>
      <w:proofErr w:type="spellStart"/>
      <w:r w:rsidR="007951CD" w:rsidRPr="00942D5D">
        <w:rPr>
          <w:bCs/>
        </w:rPr>
        <w:t>mail</w:t>
      </w:r>
      <w:proofErr w:type="spellEnd"/>
      <w:r w:rsidR="007951CD" w:rsidRPr="00942D5D">
        <w:rPr>
          <w:bCs/>
        </w:rPr>
        <w:t xml:space="preserve">: </w:t>
      </w:r>
      <w:hyperlink r:id="rId19" w:history="1">
        <w:r w:rsidR="007951CD" w:rsidRPr="00942D5D">
          <w:rPr>
            <w:rStyle w:val="a9"/>
            <w:bCs/>
            <w:lang w:val="en-US"/>
          </w:rPr>
          <w:t>kluchnikovaos</w:t>
        </w:r>
        <w:r w:rsidR="007951CD" w:rsidRPr="00942D5D">
          <w:rPr>
            <w:rStyle w:val="a9"/>
            <w:bCs/>
          </w:rPr>
          <w:t>@</w:t>
        </w:r>
        <w:r w:rsidR="007951CD" w:rsidRPr="00942D5D">
          <w:rPr>
            <w:rStyle w:val="a9"/>
            <w:bCs/>
            <w:lang w:val="en-US"/>
          </w:rPr>
          <w:t>mrsk</w:t>
        </w:r>
        <w:r w:rsidR="007951CD" w:rsidRPr="00942D5D">
          <w:rPr>
            <w:rStyle w:val="a9"/>
            <w:bCs/>
          </w:rPr>
          <w:t>-</w:t>
        </w:r>
        <w:r w:rsidR="007951CD" w:rsidRPr="00942D5D">
          <w:rPr>
            <w:rStyle w:val="a9"/>
            <w:bCs/>
            <w:lang w:val="en-US"/>
          </w:rPr>
          <w:t>yuga</w:t>
        </w:r>
        <w:r w:rsidR="007951CD" w:rsidRPr="00942D5D">
          <w:rPr>
            <w:rStyle w:val="a9"/>
            <w:bCs/>
          </w:rPr>
          <w:t>.</w:t>
        </w:r>
        <w:r w:rsidR="007951CD" w:rsidRPr="00942D5D">
          <w:rPr>
            <w:rStyle w:val="a9"/>
            <w:bCs/>
            <w:lang w:val="en-US"/>
          </w:rPr>
          <w:t>ru</w:t>
        </w:r>
      </w:hyperlink>
      <w:r w:rsidRPr="00942D5D">
        <w:t>,</w:t>
      </w:r>
      <w:r w:rsidRPr="00556B64">
        <w:t xml:space="preserve"> Извещением о проведении открытого </w:t>
      </w:r>
      <w:r w:rsidRPr="00556B64">
        <w:rPr>
          <w:iCs/>
        </w:rPr>
        <w:t>запроса предложений</w:t>
      </w:r>
      <w:r w:rsidRPr="00556B64">
        <w:t>, опубликованным:</w:t>
      </w:r>
      <w:r w:rsidR="00942D5D">
        <w:t xml:space="preserve"> </w:t>
      </w:r>
      <w:r w:rsidRPr="00942D5D">
        <w:rPr>
          <w:szCs w:val="24"/>
        </w:rPr>
        <w:t xml:space="preserve">на официальном сайте </w:t>
      </w:r>
      <w:r w:rsidRPr="00942D5D">
        <w:rPr>
          <w:szCs w:val="24"/>
          <w:u w:val="single"/>
        </w:rPr>
        <w:t>www.zakupki.gov.ru</w:t>
      </w:r>
      <w:r w:rsidRPr="00942D5D">
        <w:rPr>
          <w:szCs w:val="24"/>
        </w:rPr>
        <w:t xml:space="preserve">, на сайте электронной торговой площадки (далее – ЭТП) </w:t>
      </w:r>
      <w:hyperlink r:id="rId20" w:history="1">
        <w:r w:rsidR="0079281A" w:rsidRPr="00942D5D">
          <w:rPr>
            <w:rStyle w:val="a9"/>
            <w:rFonts w:eastAsia="MS Mincho"/>
            <w:color w:val="auto"/>
            <w:lang w:eastAsia="ja-JP"/>
          </w:rPr>
          <w:t>www.b2b-energo.ru</w:t>
        </w:r>
      </w:hyperlink>
      <w:r w:rsidR="00556B64" w:rsidRPr="00942D5D">
        <w:rPr>
          <w:rStyle w:val="a9"/>
          <w:rFonts w:eastAsia="MS Mincho"/>
          <w:color w:val="auto"/>
          <w:u w:val="none"/>
          <w:lang w:eastAsia="ja-JP"/>
        </w:rPr>
        <w:t xml:space="preserve"> </w:t>
      </w:r>
      <w:r w:rsidRPr="00942D5D">
        <w:rPr>
          <w:rStyle w:val="a9"/>
          <w:rFonts w:eastAsia="MS Mincho"/>
          <w:color w:val="auto"/>
          <w:szCs w:val="24"/>
        </w:rPr>
        <w:t>,</w:t>
      </w:r>
      <w:r w:rsidRPr="00942D5D">
        <w:rPr>
          <w:szCs w:val="24"/>
        </w:rPr>
        <w:t xml:space="preserve">  на сайте </w:t>
      </w:r>
      <w:r w:rsidR="00ED5D25" w:rsidRPr="00942D5D">
        <w:rPr>
          <w:szCs w:val="24"/>
        </w:rPr>
        <w:t>П</w:t>
      </w:r>
      <w:r w:rsidRPr="00942D5D">
        <w:rPr>
          <w:szCs w:val="24"/>
        </w:rPr>
        <w:t xml:space="preserve">АО «МРСК </w:t>
      </w:r>
      <w:r w:rsidR="00725D97" w:rsidRPr="00942D5D">
        <w:rPr>
          <w:szCs w:val="24"/>
        </w:rPr>
        <w:t>Юг</w:t>
      </w:r>
      <w:r w:rsidRPr="00942D5D">
        <w:rPr>
          <w:szCs w:val="24"/>
        </w:rPr>
        <w:t xml:space="preserve">а» </w:t>
      </w:r>
      <w:r w:rsidR="00ED5D25" w:rsidRPr="00942D5D">
        <w:rPr>
          <w:szCs w:val="24"/>
          <w:u w:val="single"/>
        </w:rPr>
        <w:t>www.mrsk-yuga.ru</w:t>
      </w:r>
    </w:p>
    <w:p w14:paraId="08731EC0" w14:textId="6C127726" w:rsidR="00E86E35" w:rsidRPr="00942D5D" w:rsidRDefault="00E86E35" w:rsidP="00E86E35">
      <w:pPr>
        <w:pStyle w:val="3-"/>
        <w:numPr>
          <w:ilvl w:val="0"/>
          <w:numId w:val="0"/>
        </w:numPr>
        <w:tabs>
          <w:tab w:val="left" w:pos="1418"/>
        </w:tabs>
        <w:spacing w:before="0" w:after="0" w:line="276" w:lineRule="auto"/>
        <w:rPr>
          <w:bCs/>
          <w:iCs/>
          <w:snapToGrid w:val="0"/>
          <w:szCs w:val="24"/>
        </w:rPr>
      </w:pPr>
      <w:r w:rsidRPr="00942D5D">
        <w:rPr>
          <w:iCs/>
        </w:rPr>
        <w:t>приг</w:t>
      </w:r>
      <w:r w:rsidRPr="00942D5D">
        <w:t xml:space="preserve">ласил </w:t>
      </w:r>
      <w:bookmarkEnd w:id="13"/>
      <w:bookmarkEnd w:id="14"/>
      <w:bookmarkEnd w:id="15"/>
      <w:bookmarkEnd w:id="16"/>
      <w:bookmarkEnd w:id="17"/>
      <w:r w:rsidRPr="00942D5D">
        <w:rPr>
          <w:snapToGrid w:val="0"/>
        </w:rPr>
        <w:t xml:space="preserve">юридических лиц, физических лиц, в том числе индивидуальных предпринимателей,  </w:t>
      </w:r>
      <w:r w:rsidR="004616D8" w:rsidRPr="00942D5D">
        <w:rPr>
          <w:snapToGrid w:val="0"/>
        </w:rPr>
        <w:t xml:space="preserve"> </w:t>
      </w:r>
      <w:r w:rsidRPr="00942D5D">
        <w:rPr>
          <w:snapToGrid w:val="0"/>
        </w:rPr>
        <w:t>являющихся субъектами малого и среднего предпринимательства</w:t>
      </w:r>
      <w:r w:rsidRPr="00942D5D">
        <w:t xml:space="preserve">, </w:t>
      </w:r>
      <w:r w:rsidRPr="00942D5D">
        <w:rPr>
          <w:bCs/>
          <w:iCs/>
          <w:snapToGrid w:val="0"/>
        </w:rPr>
        <w:t>к участию в открытом запросе предложений без предварительного квалификационного отбора (далее – запрос предложений)</w:t>
      </w:r>
      <w:r w:rsidRPr="00942D5D">
        <w:rPr>
          <w:bCs/>
          <w:iCs/>
          <w:snapToGrid w:val="0"/>
          <w:szCs w:val="24"/>
        </w:rPr>
        <w:t>.</w:t>
      </w:r>
      <w:bookmarkEnd w:id="18"/>
    </w:p>
    <w:p w14:paraId="436F4EE4" w14:textId="237DB8D4" w:rsidR="00E86E35" w:rsidRPr="00942D5D" w:rsidRDefault="00E86E35" w:rsidP="00BE28E4">
      <w:pPr>
        <w:pStyle w:val="3-"/>
        <w:numPr>
          <w:ilvl w:val="2"/>
          <w:numId w:val="44"/>
        </w:numPr>
        <w:tabs>
          <w:tab w:val="left" w:pos="1418"/>
        </w:tabs>
        <w:spacing w:before="0" w:after="0" w:line="276" w:lineRule="auto"/>
        <w:ind w:left="0" w:firstLine="709"/>
        <w:rPr>
          <w:szCs w:val="24"/>
        </w:rPr>
      </w:pPr>
      <w:r w:rsidRPr="00942D5D">
        <w:rPr>
          <w:szCs w:val="24"/>
        </w:rPr>
        <w:t xml:space="preserve">Настоящий </w:t>
      </w:r>
      <w:r w:rsidRPr="00942D5D">
        <w:rPr>
          <w:iCs/>
          <w:szCs w:val="24"/>
        </w:rPr>
        <w:t xml:space="preserve">Запрос предложений </w:t>
      </w:r>
      <w:r w:rsidRPr="00942D5D">
        <w:rPr>
          <w:szCs w:val="24"/>
        </w:rPr>
        <w:t>проводится в соответствии с правилами и с использованием функционала ЭТП</w:t>
      </w:r>
      <w:r w:rsidR="00ED5D25" w:rsidRPr="00942D5D">
        <w:rPr>
          <w:szCs w:val="24"/>
        </w:rPr>
        <w:t xml:space="preserve"> </w:t>
      </w:r>
      <w:r w:rsidR="00ED5D25" w:rsidRPr="00942D5D">
        <w:t>«b2b-</w:t>
      </w:r>
      <w:proofErr w:type="spellStart"/>
      <w:r w:rsidR="00920CEF" w:rsidRPr="00942D5D">
        <w:rPr>
          <w:lang w:val="en-US"/>
        </w:rPr>
        <w:t>mrsk</w:t>
      </w:r>
      <w:proofErr w:type="spellEnd"/>
      <w:r w:rsidR="00ED5D25" w:rsidRPr="00942D5D">
        <w:t>.</w:t>
      </w:r>
      <w:proofErr w:type="spellStart"/>
      <w:r w:rsidR="00ED5D25" w:rsidRPr="00942D5D">
        <w:t>ru</w:t>
      </w:r>
      <w:proofErr w:type="spellEnd"/>
      <w:r w:rsidR="00ED5D25" w:rsidRPr="00942D5D">
        <w:t>»</w:t>
      </w:r>
      <w:r w:rsidRPr="00942D5D">
        <w:rPr>
          <w:szCs w:val="24"/>
        </w:rPr>
        <w:t>.</w:t>
      </w:r>
      <w:r w:rsidR="00942D5D">
        <w:rPr>
          <w:szCs w:val="24"/>
        </w:rPr>
        <w:t xml:space="preserve"> </w:t>
      </w:r>
      <w:r w:rsidR="00942D5D" w:rsidRPr="00942D5D">
        <w:rPr>
          <w:szCs w:val="24"/>
        </w:rPr>
        <w:t xml:space="preserve"> </w:t>
      </w:r>
    </w:p>
    <w:p w14:paraId="203261F0" w14:textId="77777777" w:rsidR="00E86E35"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4" w:name="_Ref303669955"/>
      <w:r w:rsidRPr="00942D5D">
        <w:rPr>
          <w:szCs w:val="24"/>
        </w:rPr>
        <w:t xml:space="preserve">Заказчик – </w:t>
      </w:r>
      <w:r w:rsidR="00ED5D25" w:rsidRPr="00942D5D">
        <w:rPr>
          <w:szCs w:val="24"/>
        </w:rPr>
        <w:t>П</w:t>
      </w:r>
      <w:r w:rsidRPr="00942D5D">
        <w:rPr>
          <w:szCs w:val="24"/>
        </w:rPr>
        <w:t xml:space="preserve">АО «МРСК </w:t>
      </w:r>
      <w:r w:rsidR="00ED5D25" w:rsidRPr="00942D5D">
        <w:rPr>
          <w:szCs w:val="24"/>
        </w:rPr>
        <w:t>Юг</w:t>
      </w:r>
      <w:r w:rsidRPr="00942D5D">
        <w:rPr>
          <w:szCs w:val="24"/>
        </w:rPr>
        <w:t>а»</w:t>
      </w:r>
      <w:bookmarkEnd w:id="24"/>
      <w:r w:rsidRPr="00942D5D">
        <w:rPr>
          <w:szCs w:val="24"/>
        </w:rPr>
        <w:t>.</w:t>
      </w:r>
    </w:p>
    <w:p w14:paraId="47E3F740" w14:textId="0CB2CBC8" w:rsidR="00935C24" w:rsidRPr="00942D5D" w:rsidRDefault="00E86E35" w:rsidP="00BE28E4">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942D5D">
        <w:rPr>
          <w:szCs w:val="24"/>
        </w:rPr>
        <w:t>Предмет Запроса предложений</w:t>
      </w:r>
      <w:bookmarkEnd w:id="25"/>
      <w:r w:rsidRPr="00942D5D">
        <w:rPr>
          <w:szCs w:val="24"/>
        </w:rPr>
        <w:t xml:space="preserve"> – </w:t>
      </w:r>
      <w:bookmarkEnd w:id="26"/>
      <w:r w:rsidR="00942D5D" w:rsidRPr="00942D5D">
        <w:rPr>
          <w:b/>
          <w:szCs w:val="24"/>
        </w:rPr>
        <w:t>право заключения договора на оказание услуг по уборке зданий для нужд Исполнительного аппарата ПАО «МРСК Юга» и филиала ПАО «МРСК Юга» - «Ростовэнерго»</w:t>
      </w:r>
      <w:r w:rsidR="00C53E73" w:rsidRPr="00942D5D">
        <w:rPr>
          <w:b/>
          <w:szCs w:val="24"/>
        </w:rPr>
        <w:t>.</w:t>
      </w:r>
    </w:p>
    <w:p w14:paraId="0F911B88" w14:textId="77777777" w:rsidR="00E86E35" w:rsidRPr="00D97B21" w:rsidRDefault="00E86E35" w:rsidP="00BE28E4">
      <w:pPr>
        <w:pStyle w:val="3-"/>
        <w:numPr>
          <w:ilvl w:val="2"/>
          <w:numId w:val="44"/>
        </w:numPr>
        <w:tabs>
          <w:tab w:val="left" w:pos="1418"/>
        </w:tabs>
        <w:spacing w:before="0" w:after="0" w:line="276" w:lineRule="auto"/>
        <w:ind w:left="0" w:firstLine="709"/>
        <w:rPr>
          <w:bCs/>
          <w:iCs/>
          <w:szCs w:val="24"/>
        </w:rPr>
      </w:pPr>
      <w:r w:rsidRPr="00942D5D">
        <w:rPr>
          <w:szCs w:val="24"/>
        </w:rPr>
        <w:t>Участник должен принять во</w:t>
      </w:r>
      <w:r w:rsidRPr="00D97B21">
        <w:rPr>
          <w:szCs w:val="24"/>
        </w:rPr>
        <w:t xml:space="preserve">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BE28E4">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BE28E4">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E28E4">
      <w:pPr>
        <w:pStyle w:val="2-"/>
        <w:numPr>
          <w:ilvl w:val="1"/>
          <w:numId w:val="44"/>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BE28E4">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E28E4">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E28E4">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E28E4">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E28E4">
      <w:pPr>
        <w:pStyle w:val="2-"/>
        <w:numPr>
          <w:ilvl w:val="1"/>
          <w:numId w:val="44"/>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E28E4">
      <w:pPr>
        <w:pStyle w:val="2-"/>
        <w:numPr>
          <w:ilvl w:val="1"/>
          <w:numId w:val="44"/>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E28E4">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BE28E4">
      <w:pPr>
        <w:pStyle w:val="3-"/>
        <w:numPr>
          <w:ilvl w:val="2"/>
          <w:numId w:val="44"/>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BE28E4">
      <w:pPr>
        <w:pStyle w:val="2-"/>
        <w:numPr>
          <w:ilvl w:val="1"/>
          <w:numId w:val="44"/>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E28E4">
      <w:pPr>
        <w:pStyle w:val="4-"/>
        <w:numPr>
          <w:ilvl w:val="3"/>
          <w:numId w:val="44"/>
        </w:numPr>
        <w:tabs>
          <w:tab w:val="left" w:pos="1418"/>
        </w:tabs>
        <w:spacing w:line="276" w:lineRule="auto"/>
        <w:ind w:left="0" w:firstLine="709"/>
        <w:rPr>
          <w:szCs w:val="24"/>
        </w:rPr>
      </w:pPr>
      <w:r w:rsidRPr="00D97B21">
        <w:rPr>
          <w:szCs w:val="24"/>
        </w:rPr>
        <w:t>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w:t>
      </w:r>
      <w:proofErr w:type="gramStart"/>
      <w:r w:rsidRPr="00D97B21">
        <w:rPr>
          <w:szCs w:val="24"/>
        </w:rPr>
        <w:t>,</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E28E4">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BE28E4">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E28E4">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E28E4">
      <w:pPr>
        <w:pStyle w:val="2-"/>
        <w:numPr>
          <w:ilvl w:val="1"/>
          <w:numId w:val="44"/>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E28E4">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E28E4">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BE28E4">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E28E4">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E28E4">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BE28E4">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BE28E4">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BE28E4">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E28E4">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E28E4">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E28E4">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E28E4">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BE28E4">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BE28E4">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E28E4">
      <w:pPr>
        <w:pStyle w:val="6-"/>
        <w:numPr>
          <w:ilvl w:val="5"/>
          <w:numId w:val="44"/>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E28E4">
      <w:pPr>
        <w:pStyle w:val="6-"/>
        <w:numPr>
          <w:ilvl w:val="5"/>
          <w:numId w:val="44"/>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BE28E4">
      <w:pPr>
        <w:pStyle w:val="6-"/>
        <w:numPr>
          <w:ilvl w:val="5"/>
          <w:numId w:val="44"/>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BE28E4">
      <w:pPr>
        <w:pStyle w:val="6-"/>
        <w:numPr>
          <w:ilvl w:val="5"/>
          <w:numId w:val="44"/>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BE28E4">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BE28E4">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E28E4">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BE28E4">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E28E4">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E28E4">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E28E4">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BE28E4">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E28E4">
      <w:pPr>
        <w:pStyle w:val="6-"/>
        <w:numPr>
          <w:ilvl w:val="5"/>
          <w:numId w:val="44"/>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BE28E4">
      <w:pPr>
        <w:pStyle w:val="5-"/>
        <w:numPr>
          <w:ilvl w:val="4"/>
          <w:numId w:val="41"/>
        </w:numPr>
        <w:spacing w:line="276" w:lineRule="auto"/>
        <w:ind w:left="0" w:firstLine="709"/>
        <w:rPr>
          <w:szCs w:val="24"/>
        </w:rPr>
      </w:pPr>
      <w:proofErr w:type="gramStart"/>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roofErr w:type="gramEnd"/>
    </w:p>
    <w:p w14:paraId="352FBC93"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BE28E4">
      <w:pPr>
        <w:pStyle w:val="5-"/>
        <w:numPr>
          <w:ilvl w:val="4"/>
          <w:numId w:val="44"/>
        </w:numPr>
        <w:tabs>
          <w:tab w:val="left" w:pos="1418"/>
        </w:tabs>
        <w:spacing w:line="276" w:lineRule="auto"/>
        <w:ind w:left="0" w:firstLine="709"/>
        <w:rPr>
          <w:szCs w:val="24"/>
        </w:rPr>
      </w:pPr>
      <w:proofErr w:type="gramStart"/>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roofErr w:type="gramEnd"/>
    </w:p>
    <w:p w14:paraId="31F6BAA9"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BE28E4">
      <w:pPr>
        <w:pStyle w:val="6-"/>
        <w:numPr>
          <w:ilvl w:val="5"/>
          <w:numId w:val="44"/>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Участник имеет право подать только одну </w:t>
      </w:r>
      <w:r w:rsidRPr="00942D5D">
        <w:rPr>
          <w:szCs w:val="24"/>
        </w:rPr>
        <w:t>Заявку (Подача альтернативных Заявок не предусмотрена). В случае нарушения этого требования все</w:t>
      </w:r>
      <w:r w:rsidRPr="00CE72BD">
        <w:rPr>
          <w:szCs w:val="24"/>
        </w:rPr>
        <w:t xml:space="preserve"> Заявки такого Участника отклоняются без рассмотрения по существу.</w:t>
      </w:r>
      <w:bookmarkEnd w:id="74"/>
    </w:p>
    <w:p w14:paraId="52170A8E" w14:textId="77777777" w:rsidR="007A1F3E" w:rsidRPr="00CE72BD" w:rsidRDefault="007A1F3E" w:rsidP="00BE28E4">
      <w:pPr>
        <w:pStyle w:val="4-"/>
        <w:numPr>
          <w:ilvl w:val="3"/>
          <w:numId w:val="44"/>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BE28E4">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E28E4">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E28E4">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E28E4">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E28E4">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E28E4">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E28E4">
      <w:pPr>
        <w:pStyle w:val="4-"/>
        <w:numPr>
          <w:ilvl w:val="3"/>
          <w:numId w:val="44"/>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E28E4">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E28E4">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BE28E4">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BE28E4">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618B5E49"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942D5D" w:rsidRPr="00942D5D">
        <w:rPr>
          <w:b/>
          <w:szCs w:val="24"/>
        </w:rPr>
        <w:t>3 786 244,76 руб. с учётом  НДС</w:t>
      </w:r>
      <w:r w:rsidR="00CE72BD" w:rsidRPr="00942D5D">
        <w:rPr>
          <w:b/>
          <w:szCs w:val="24"/>
        </w:rPr>
        <w:t xml:space="preserve"> (</w:t>
      </w:r>
      <w:r w:rsidR="00942D5D" w:rsidRPr="00942D5D">
        <w:rPr>
          <w:b/>
          <w:szCs w:val="24"/>
        </w:rPr>
        <w:t>3 208 682,00</w:t>
      </w:r>
      <w:r w:rsidR="00CE72BD" w:rsidRPr="00942D5D">
        <w:rPr>
          <w:b/>
          <w:szCs w:val="24"/>
        </w:rPr>
        <w:t xml:space="preserve"> руб. без НДС)</w:t>
      </w:r>
      <w:r w:rsidRPr="00942D5D">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123BB5EF" w:rsidR="007A1F3E" w:rsidRDefault="007A1F3E" w:rsidP="00BE28E4">
      <w:pPr>
        <w:pStyle w:val="4-"/>
        <w:numPr>
          <w:ilvl w:val="3"/>
          <w:numId w:val="44"/>
        </w:numPr>
        <w:tabs>
          <w:tab w:val="left" w:pos="1418"/>
        </w:tabs>
        <w:spacing w:line="276" w:lineRule="auto"/>
        <w:ind w:left="0" w:firstLine="709"/>
        <w:rPr>
          <w:bCs/>
          <w:szCs w:val="24"/>
        </w:rPr>
      </w:pPr>
      <w:r w:rsidRPr="005B7B15">
        <w:rPr>
          <w:bCs/>
          <w:szCs w:val="24"/>
        </w:rPr>
        <w:t xml:space="preserve"> </w:t>
      </w:r>
      <w:r w:rsidR="00942D5D" w:rsidRPr="00D926BF">
        <w:rPr>
          <w:bCs/>
          <w:szCs w:val="24"/>
        </w:rPr>
        <w:t>Указание цены договора отличной от цены, указанной в документации может служить основанием для отклонения Заявки</w:t>
      </w:r>
      <w:r w:rsidRPr="005B7B15">
        <w:rPr>
          <w:bCs/>
          <w:szCs w:val="24"/>
        </w:rPr>
        <w:t>.</w:t>
      </w:r>
    </w:p>
    <w:p w14:paraId="469C13EB" w14:textId="5A2FDB0D" w:rsidR="00942D5D" w:rsidRPr="005B7B15" w:rsidRDefault="00942D5D" w:rsidP="00BE28E4">
      <w:pPr>
        <w:pStyle w:val="4-"/>
        <w:numPr>
          <w:ilvl w:val="3"/>
          <w:numId w:val="44"/>
        </w:numPr>
        <w:tabs>
          <w:tab w:val="left" w:pos="1418"/>
        </w:tabs>
        <w:spacing w:line="276" w:lineRule="auto"/>
        <w:ind w:left="0" w:firstLine="709"/>
        <w:rPr>
          <w:bCs/>
          <w:szCs w:val="24"/>
        </w:rPr>
      </w:pPr>
      <w:r>
        <w:rPr>
          <w:bCs/>
          <w:szCs w:val="24"/>
        </w:rPr>
        <w:t xml:space="preserve"> </w:t>
      </w:r>
      <w:r w:rsidRPr="00D926BF">
        <w:rPr>
          <w:bCs/>
          <w:szCs w:val="24"/>
        </w:rPr>
        <w:t>В письме о подач</w:t>
      </w:r>
      <w:r>
        <w:rPr>
          <w:bCs/>
          <w:szCs w:val="24"/>
        </w:rPr>
        <w:t>е</w:t>
      </w:r>
      <w:r w:rsidRPr="00D926BF">
        <w:rPr>
          <w:bCs/>
          <w:szCs w:val="24"/>
        </w:rPr>
        <w:t xml:space="preserve"> оферты указывается общая сумма договора и </w:t>
      </w:r>
      <w:r>
        <w:rPr>
          <w:bCs/>
          <w:szCs w:val="24"/>
        </w:rPr>
        <w:t xml:space="preserve">сумма единичных расценок </w:t>
      </w:r>
      <w:r w:rsidR="00227511">
        <w:rPr>
          <w:bCs/>
          <w:szCs w:val="24"/>
        </w:rPr>
        <w:t>на услуги</w:t>
      </w:r>
      <w:r w:rsidRPr="00D926BF">
        <w:rPr>
          <w:bCs/>
          <w:szCs w:val="24"/>
        </w:rPr>
        <w:t xml:space="preserve">. В </w:t>
      </w:r>
      <w:r>
        <w:rPr>
          <w:bCs/>
          <w:szCs w:val="24"/>
        </w:rPr>
        <w:t>техническом</w:t>
      </w:r>
      <w:r w:rsidRPr="00D926BF">
        <w:rPr>
          <w:bCs/>
          <w:szCs w:val="24"/>
        </w:rPr>
        <w:t xml:space="preserve"> предложении</w:t>
      </w:r>
      <w:r>
        <w:rPr>
          <w:bCs/>
          <w:szCs w:val="24"/>
        </w:rPr>
        <w:t>, сводной таблице стоимости</w:t>
      </w:r>
      <w:r w:rsidRPr="00D926BF">
        <w:rPr>
          <w:bCs/>
          <w:szCs w:val="24"/>
        </w:rPr>
        <w:t xml:space="preserve"> необходимо указать общую сумму договора, а также </w:t>
      </w:r>
      <w:r>
        <w:rPr>
          <w:bCs/>
          <w:szCs w:val="24"/>
        </w:rPr>
        <w:t xml:space="preserve">сумму единичных расценок </w:t>
      </w:r>
      <w:r w:rsidR="00227511">
        <w:rPr>
          <w:bCs/>
          <w:szCs w:val="24"/>
        </w:rPr>
        <w:t>на услуги</w:t>
      </w:r>
      <w:r>
        <w:rPr>
          <w:bCs/>
          <w:szCs w:val="24"/>
        </w:rPr>
        <w:t>.</w:t>
      </w:r>
    </w:p>
    <w:p w14:paraId="0B732462" w14:textId="77777777" w:rsidR="007A1F3E" w:rsidRPr="005B7B15" w:rsidRDefault="007A1F3E" w:rsidP="00BE28E4">
      <w:pPr>
        <w:pStyle w:val="4-"/>
        <w:numPr>
          <w:ilvl w:val="3"/>
          <w:numId w:val="44"/>
        </w:numPr>
        <w:tabs>
          <w:tab w:val="left" w:pos="1418"/>
        </w:tabs>
        <w:spacing w:line="276" w:lineRule="auto"/>
        <w:ind w:left="0" w:firstLine="709"/>
        <w:rPr>
          <w:bCs/>
          <w:szCs w:val="24"/>
        </w:rPr>
      </w:pPr>
      <w:r w:rsidRPr="005B7B15">
        <w:rPr>
          <w:bCs/>
          <w:szCs w:val="24"/>
        </w:rPr>
        <w:lastRenderedPageBreak/>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BE28E4">
      <w:pPr>
        <w:pStyle w:val="3-"/>
        <w:numPr>
          <w:ilvl w:val="2"/>
          <w:numId w:val="44"/>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E28E4">
      <w:pPr>
        <w:pStyle w:val="4-"/>
        <w:numPr>
          <w:ilvl w:val="3"/>
          <w:numId w:val="44"/>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E28E4">
      <w:pPr>
        <w:pStyle w:val="5-"/>
        <w:numPr>
          <w:ilvl w:val="4"/>
          <w:numId w:val="44"/>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roofErr w:type="gramEnd"/>
    </w:p>
    <w:p w14:paraId="5BEBBF69" w14:textId="77777777" w:rsidR="007A1F3E" w:rsidRPr="006245F6" w:rsidRDefault="007A1F3E" w:rsidP="00BE28E4">
      <w:pPr>
        <w:pStyle w:val="5-"/>
        <w:numPr>
          <w:ilvl w:val="4"/>
          <w:numId w:val="44"/>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E28E4">
      <w:pPr>
        <w:pStyle w:val="6-"/>
        <w:numPr>
          <w:ilvl w:val="5"/>
          <w:numId w:val="44"/>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E28E4">
      <w:pPr>
        <w:pStyle w:val="6-"/>
        <w:numPr>
          <w:ilvl w:val="5"/>
          <w:numId w:val="44"/>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E28E4">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E28E4">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E28E4">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E28E4">
      <w:pPr>
        <w:pStyle w:val="6-"/>
        <w:numPr>
          <w:ilvl w:val="5"/>
          <w:numId w:val="44"/>
        </w:numPr>
        <w:tabs>
          <w:tab w:val="left" w:pos="1418"/>
        </w:tabs>
        <w:spacing w:line="276" w:lineRule="auto"/>
        <w:ind w:left="0" w:firstLine="709"/>
        <w:rPr>
          <w:szCs w:val="24"/>
        </w:rPr>
      </w:pPr>
      <w:proofErr w:type="gramStart"/>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BE28E4">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E28E4">
      <w:pPr>
        <w:pStyle w:val="4-"/>
        <w:numPr>
          <w:ilvl w:val="3"/>
          <w:numId w:val="44"/>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E28E4">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E28E4">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BE28E4">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BE28E4">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E28E4">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E28E4">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BE28E4">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lastRenderedPageBreak/>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w:t>
      </w:r>
      <w:proofErr w:type="gramStart"/>
      <w:r w:rsidRPr="00536310">
        <w:rPr>
          <w:szCs w:val="24"/>
        </w:rPr>
        <w:t>,</w:t>
      </w:r>
      <w:proofErr w:type="gramEnd"/>
      <w:r w:rsidRPr="00536310">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E28E4">
      <w:pPr>
        <w:pStyle w:val="4-"/>
        <w:numPr>
          <w:ilvl w:val="3"/>
          <w:numId w:val="44"/>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w:t>
      </w:r>
      <w:proofErr w:type="gramStart"/>
      <w:r w:rsidRPr="00536310">
        <w:rPr>
          <w:szCs w:val="24"/>
        </w:rPr>
        <w:t>предоставляет аналогичные документы</w:t>
      </w:r>
      <w:proofErr w:type="gramEnd"/>
      <w:r w:rsidRPr="00536310">
        <w:rPr>
          <w:szCs w:val="24"/>
        </w:rPr>
        <w:t xml:space="preserve">.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E28E4">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E28E4">
      <w:pPr>
        <w:pStyle w:val="4-"/>
        <w:numPr>
          <w:ilvl w:val="3"/>
          <w:numId w:val="44"/>
        </w:numPr>
        <w:tabs>
          <w:tab w:val="left" w:pos="1418"/>
        </w:tabs>
        <w:spacing w:line="276" w:lineRule="auto"/>
        <w:ind w:left="0" w:firstLine="709"/>
        <w:rPr>
          <w:szCs w:val="24"/>
        </w:rPr>
      </w:pPr>
      <w:bookmarkStart w:id="126"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6"/>
      <w:proofErr w:type="gramEnd"/>
    </w:p>
    <w:p w14:paraId="0C0578FF"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BE28E4">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E28E4">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65072D">
        <w:rPr>
          <w:szCs w:val="24"/>
        </w:rPr>
        <w:t>числе</w:t>
      </w:r>
      <w:proofErr w:type="gramEnd"/>
      <w:r w:rsidRPr="0065072D">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E28E4">
      <w:pPr>
        <w:pStyle w:val="4-"/>
        <w:numPr>
          <w:ilvl w:val="3"/>
          <w:numId w:val="44"/>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BE28E4">
      <w:pPr>
        <w:pStyle w:val="4-"/>
        <w:numPr>
          <w:ilvl w:val="3"/>
          <w:numId w:val="44"/>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срок действия соглашения должен быть не менее</w:t>
      </w:r>
      <w:proofErr w:type="gramStart"/>
      <w:r w:rsidRPr="0065072D">
        <w:rPr>
          <w:szCs w:val="24"/>
        </w:rPr>
        <w:t>,</w:t>
      </w:r>
      <w:proofErr w:type="gramEnd"/>
      <w:r w:rsidRPr="0065072D">
        <w:rPr>
          <w:szCs w:val="24"/>
        </w:rPr>
        <w:t xml:space="preserve"> чем срок действия Договора;</w:t>
      </w:r>
    </w:p>
    <w:p w14:paraId="28CE122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E28E4">
      <w:pPr>
        <w:pStyle w:val="4-"/>
        <w:numPr>
          <w:ilvl w:val="3"/>
          <w:numId w:val="44"/>
        </w:numPr>
        <w:tabs>
          <w:tab w:val="left" w:pos="1418"/>
        </w:tabs>
        <w:spacing w:line="276" w:lineRule="auto"/>
        <w:ind w:left="0" w:firstLine="709"/>
        <w:rPr>
          <w:szCs w:val="24"/>
        </w:rPr>
      </w:pPr>
      <w:proofErr w:type="gramStart"/>
      <w:r w:rsidRPr="0065072D">
        <w:rPr>
          <w:szCs w:val="24"/>
        </w:rPr>
        <w:t>В связи с вышеизложенным коллективный Участник готовит Заявку с учетом следующих дополнительных требований:</w:t>
      </w:r>
      <w:proofErr w:type="gramEnd"/>
    </w:p>
    <w:p w14:paraId="21DC4558" w14:textId="77777777" w:rsidR="007A1F3E" w:rsidRPr="0065072D" w:rsidRDefault="007A1F3E" w:rsidP="00BE28E4">
      <w:pPr>
        <w:pStyle w:val="6-"/>
        <w:numPr>
          <w:ilvl w:val="5"/>
          <w:numId w:val="44"/>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E28E4">
      <w:pPr>
        <w:pStyle w:val="6-"/>
        <w:numPr>
          <w:ilvl w:val="5"/>
          <w:numId w:val="44"/>
        </w:numPr>
        <w:tabs>
          <w:tab w:val="left" w:pos="1418"/>
        </w:tabs>
        <w:spacing w:line="276" w:lineRule="auto"/>
        <w:ind w:left="0" w:firstLine="709"/>
        <w:rPr>
          <w:szCs w:val="24"/>
        </w:rPr>
      </w:pPr>
      <w:r w:rsidRPr="0065072D">
        <w:rPr>
          <w:szCs w:val="24"/>
        </w:rPr>
        <w:t xml:space="preserve">Заявка дополнительно должна включать сведения о распределение объемов, стоимости и сроков </w:t>
      </w:r>
      <w:proofErr w:type="gramStart"/>
      <w:r w:rsidRPr="0065072D">
        <w:rPr>
          <w:szCs w:val="24"/>
        </w:rPr>
        <w:t>выполнения работ/оказания услуг/поставок товаров</w:t>
      </w:r>
      <w:proofErr w:type="gramEnd"/>
      <w:r w:rsidRPr="0065072D">
        <w:rPr>
          <w:szCs w:val="24"/>
        </w:rPr>
        <w:t xml:space="preserve">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lastRenderedPageBreak/>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72CFD9B1" w14:textId="77777777" w:rsidR="001039F9" w:rsidRDefault="007A1F3E" w:rsidP="00BE28E4">
      <w:pPr>
        <w:pStyle w:val="4-"/>
        <w:numPr>
          <w:ilvl w:val="3"/>
          <w:numId w:val="44"/>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21B78171" w14:textId="569AEC0A" w:rsidR="007A1F3E" w:rsidRPr="0065072D" w:rsidRDefault="007A1F3E" w:rsidP="001039F9">
      <w:pPr>
        <w:pStyle w:val="4-"/>
        <w:numPr>
          <w:ilvl w:val="0"/>
          <w:numId w:val="0"/>
        </w:numPr>
        <w:tabs>
          <w:tab w:val="left" w:pos="1418"/>
        </w:tabs>
        <w:spacing w:line="276" w:lineRule="auto"/>
        <w:ind w:left="709"/>
        <w:rPr>
          <w:szCs w:val="24"/>
        </w:rPr>
      </w:pPr>
    </w:p>
    <w:p w14:paraId="79B39BA4" w14:textId="77777777" w:rsidR="001039F9" w:rsidRPr="001039F9" w:rsidRDefault="001039F9" w:rsidP="00BE28E4">
      <w:pPr>
        <w:pStyle w:val="affffff7"/>
        <w:numPr>
          <w:ilvl w:val="0"/>
          <w:numId w:val="53"/>
        </w:numPr>
        <w:spacing w:line="240" w:lineRule="auto"/>
        <w:jc w:val="left"/>
        <w:rPr>
          <w:rFonts w:eastAsia="Arial"/>
          <w:b/>
          <w:vanish/>
          <w:sz w:val="24"/>
          <w:szCs w:val="24"/>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p>
    <w:p w14:paraId="54C6EA7A" w14:textId="77777777" w:rsidR="001039F9" w:rsidRPr="001039F9" w:rsidRDefault="001039F9" w:rsidP="00BE28E4">
      <w:pPr>
        <w:pStyle w:val="affffff7"/>
        <w:numPr>
          <w:ilvl w:val="0"/>
          <w:numId w:val="53"/>
        </w:numPr>
        <w:spacing w:line="240" w:lineRule="auto"/>
        <w:jc w:val="left"/>
        <w:rPr>
          <w:rFonts w:eastAsia="Arial"/>
          <w:b/>
          <w:vanish/>
          <w:sz w:val="24"/>
          <w:szCs w:val="24"/>
        </w:rPr>
      </w:pPr>
    </w:p>
    <w:p w14:paraId="19465D90"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3E91BEB5"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04B1ECF" w14:textId="77777777" w:rsidR="001039F9" w:rsidRPr="001039F9" w:rsidRDefault="001039F9" w:rsidP="00BE28E4">
      <w:pPr>
        <w:pStyle w:val="affffff7"/>
        <w:numPr>
          <w:ilvl w:val="1"/>
          <w:numId w:val="53"/>
        </w:numPr>
        <w:spacing w:line="240" w:lineRule="auto"/>
        <w:jc w:val="left"/>
        <w:rPr>
          <w:rFonts w:eastAsia="Arial"/>
          <w:b/>
          <w:vanish/>
          <w:sz w:val="24"/>
          <w:szCs w:val="24"/>
        </w:rPr>
      </w:pPr>
    </w:p>
    <w:p w14:paraId="6F2D62D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ABAA40E"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1F41587"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764D90E6"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DD7E8C2"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E00C66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194C242C"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3D8244D5"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536E26E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0F886030" w14:textId="77777777" w:rsidR="001039F9" w:rsidRPr="001039F9" w:rsidRDefault="001039F9" w:rsidP="00BE28E4">
      <w:pPr>
        <w:pStyle w:val="affffff7"/>
        <w:numPr>
          <w:ilvl w:val="2"/>
          <w:numId w:val="53"/>
        </w:numPr>
        <w:spacing w:line="240" w:lineRule="auto"/>
        <w:jc w:val="left"/>
        <w:rPr>
          <w:rFonts w:eastAsia="Arial"/>
          <w:b/>
          <w:vanish/>
          <w:sz w:val="24"/>
          <w:szCs w:val="24"/>
        </w:rPr>
      </w:pPr>
    </w:p>
    <w:p w14:paraId="44C0EDEA" w14:textId="43D64E58" w:rsidR="00942D5D" w:rsidRPr="00B31B38" w:rsidRDefault="00942D5D" w:rsidP="00BE28E4">
      <w:pPr>
        <w:pStyle w:val="Iauiue"/>
        <w:numPr>
          <w:ilvl w:val="2"/>
          <w:numId w:val="53"/>
        </w:numPr>
        <w:rPr>
          <w:b/>
          <w:sz w:val="24"/>
          <w:szCs w:val="24"/>
          <w:lang w:val="ru-RU"/>
        </w:rPr>
      </w:pPr>
      <w:r w:rsidRPr="00B31B38">
        <w:rPr>
          <w:b/>
          <w:sz w:val="24"/>
          <w:szCs w:val="24"/>
          <w:lang w:val="ru-RU"/>
        </w:rPr>
        <w:t>Обеспечение исполнения обязательств Участника конкурса</w:t>
      </w:r>
      <w:r w:rsidRPr="00B31B38">
        <w:rPr>
          <w:sz w:val="24"/>
          <w:szCs w:val="24"/>
          <w:lang w:val="ru-RU"/>
        </w:rPr>
        <w:t xml:space="preserve"> </w:t>
      </w:r>
    </w:p>
    <w:p w14:paraId="3874080B" w14:textId="77777777" w:rsidR="00942D5D" w:rsidRPr="00B31B38" w:rsidRDefault="00942D5D" w:rsidP="00942D5D">
      <w:pPr>
        <w:pStyle w:val="Iauiue"/>
        <w:ind w:left="1135"/>
        <w:rPr>
          <w:b/>
          <w:sz w:val="24"/>
          <w:szCs w:val="24"/>
          <w:lang w:val="ru-RU"/>
        </w:rPr>
      </w:pPr>
    </w:p>
    <w:p w14:paraId="56656643" w14:textId="77777777" w:rsidR="00942D5D" w:rsidRPr="001D71DB" w:rsidRDefault="00942D5D" w:rsidP="00BE28E4">
      <w:pPr>
        <w:pStyle w:val="4-"/>
        <w:numPr>
          <w:ilvl w:val="3"/>
          <w:numId w:val="57"/>
        </w:numPr>
        <w:ind w:left="0" w:firstLine="709"/>
      </w:pPr>
      <w:r>
        <w:rPr>
          <w:szCs w:val="24"/>
        </w:rPr>
        <w:t xml:space="preserve"> </w:t>
      </w:r>
      <w:r w:rsidRPr="00B31B38">
        <w:rPr>
          <w:szCs w:val="24"/>
        </w:rPr>
        <w:t>В случае</w:t>
      </w:r>
      <w:proofErr w:type="gramStart"/>
      <w:r w:rsidRPr="00B31B38">
        <w:rPr>
          <w:szCs w:val="24"/>
        </w:rPr>
        <w:t>,</w:t>
      </w:r>
      <w:proofErr w:type="gramEnd"/>
      <w:r w:rsidRPr="00B31B38">
        <w:rPr>
          <w:szCs w:val="24"/>
        </w:rPr>
        <w:t xml:space="preserve"> если извещением о проведении конкурса и конкурсной документацией установлено требование исполнения обязательств, связанных с</w:t>
      </w:r>
      <w:r w:rsidRPr="001D71DB">
        <w:t xml:space="preserve"> участием в Конкурсе и подачей Конкурсной заявки, претендент должен предоставить обеспечение заявки о подаче предложения по форме, в размере и валюте, в соответствии с требованиями, установленными в извещении о проведении Конкурса и в Конкурсной документации.</w:t>
      </w:r>
    </w:p>
    <w:p w14:paraId="0B10F122" w14:textId="77777777" w:rsidR="00942D5D" w:rsidRPr="001D71DB" w:rsidRDefault="00942D5D" w:rsidP="00BE28E4">
      <w:pPr>
        <w:pStyle w:val="4-"/>
        <w:numPr>
          <w:ilvl w:val="3"/>
          <w:numId w:val="57"/>
        </w:numPr>
        <w:ind w:left="0" w:firstLine="709"/>
      </w:pPr>
      <w:r w:rsidRPr="001D71DB">
        <w:t>Непредставление обеспечения обязательств Участника, или несоответствие условий и содержания обеспечения обязатель</w:t>
      </w:r>
      <w:proofErr w:type="gramStart"/>
      <w:r w:rsidRPr="001D71DB">
        <w:t>ств тр</w:t>
      </w:r>
      <w:proofErr w:type="gramEnd"/>
      <w:r w:rsidRPr="001D71DB">
        <w:t>ебованиям Документации является основанием для отклонения Конкурсной Заявки.</w:t>
      </w:r>
    </w:p>
    <w:p w14:paraId="23FF6232" w14:textId="77777777" w:rsidR="00942D5D" w:rsidRPr="001D71DB" w:rsidRDefault="00942D5D" w:rsidP="00BE28E4">
      <w:pPr>
        <w:pStyle w:val="4-"/>
        <w:numPr>
          <w:ilvl w:val="3"/>
          <w:numId w:val="57"/>
        </w:numPr>
        <w:ind w:left="0" w:firstLine="709"/>
      </w:pPr>
      <w:proofErr w:type="gramStart"/>
      <w:r w:rsidRPr="001D71DB">
        <w:t xml:space="preserve">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w:t>
      </w:r>
      <w:r w:rsidRPr="00B31B38">
        <w:rPr>
          <w:b/>
        </w:rPr>
        <w:t>в форме банковской гарантии на сумму 2% от начальной (предельной) стоимости закупки,</w:t>
      </w:r>
      <w:r w:rsidRPr="00B31B38">
        <w:t xml:space="preserve"> с учетом НДС, </w:t>
      </w:r>
      <w:r w:rsidRPr="00B31B38">
        <w:rPr>
          <w:b/>
        </w:rPr>
        <w:t xml:space="preserve">либо перечисления денежных средств в размере 2% от начальной (предельной) стоимости, </w:t>
      </w:r>
      <w:r w:rsidRPr="00B31B38">
        <w:t>с учетом НДС</w:t>
      </w:r>
      <w:r w:rsidRPr="00B31B38">
        <w:rPr>
          <w:b/>
        </w:rPr>
        <w:t>,</w:t>
      </w:r>
      <w:r w:rsidRPr="00B31B38">
        <w:t xml:space="preserve"> путём внесения денежных средств на расчётный сч</w:t>
      </w:r>
      <w:r w:rsidRPr="001D71DB">
        <w:t>ёт Оператора ЭТП</w:t>
      </w:r>
      <w:r>
        <w:t>.</w:t>
      </w:r>
      <w:proofErr w:type="gramEnd"/>
    </w:p>
    <w:p w14:paraId="1766DE86" w14:textId="77777777" w:rsidR="00942D5D" w:rsidRPr="001D71DB" w:rsidRDefault="00942D5D" w:rsidP="00BE28E4">
      <w:pPr>
        <w:pStyle w:val="4-"/>
        <w:numPr>
          <w:ilvl w:val="3"/>
          <w:numId w:val="57"/>
        </w:numPr>
        <w:ind w:left="0" w:firstLine="709"/>
      </w:pPr>
      <w:r w:rsidRPr="001D71DB">
        <w:rPr>
          <w:b/>
          <w:szCs w:val="24"/>
        </w:rPr>
        <w:t>Обеспечение исполнения обязательств Участника конкурса в форме перечисления денежных средств.</w:t>
      </w:r>
      <w:r w:rsidRPr="001D71DB">
        <w:t xml:space="preserve"> </w:t>
      </w:r>
    </w:p>
    <w:p w14:paraId="607383A8" w14:textId="77777777" w:rsidR="00942D5D" w:rsidRPr="001D71DB" w:rsidRDefault="00942D5D" w:rsidP="00BE28E4">
      <w:pPr>
        <w:pStyle w:val="5-"/>
        <w:numPr>
          <w:ilvl w:val="4"/>
          <w:numId w:val="57"/>
        </w:numPr>
        <w:ind w:left="0" w:firstLine="709"/>
      </w:pPr>
      <w:r w:rsidRPr="001D71DB">
        <w:t xml:space="preserve"> Внесения денежных средств на расчётный счёт Оператора ЭТП и удержание (блокировка) сре</w:t>
      </w:r>
      <w:proofErr w:type="gramStart"/>
      <w:r w:rsidRPr="001D71DB">
        <w:t>дств в к</w:t>
      </w:r>
      <w:proofErr w:type="gramEnd"/>
      <w:r w:rsidRPr="001D71DB">
        <w:t>ачестве обеспечения исполнения обязательств, связанных с участием в конкурсе в соответствии с регламентом работы ЭТП.</w:t>
      </w:r>
    </w:p>
    <w:p w14:paraId="4A8EC116" w14:textId="77777777" w:rsidR="00942D5D" w:rsidRPr="001D71DB" w:rsidRDefault="00942D5D" w:rsidP="00BE28E4">
      <w:pPr>
        <w:pStyle w:val="5-"/>
        <w:numPr>
          <w:ilvl w:val="4"/>
          <w:numId w:val="57"/>
        </w:numPr>
        <w:ind w:left="0" w:firstLine="709"/>
      </w:pPr>
      <w:r w:rsidRPr="001D71DB">
        <w:t xml:space="preserve"> </w:t>
      </w:r>
      <w:r w:rsidRPr="001D71DB">
        <w:rPr>
          <w:szCs w:val="24"/>
        </w:rPr>
        <w:t>Денежные средства, внесенные в качестве обеспечения Заявки на участие в Конкурсе, возвращаются участникам закупки в порядке, установленным регламентом работы ЭТП.</w:t>
      </w:r>
    </w:p>
    <w:p w14:paraId="619248E6" w14:textId="77777777" w:rsidR="00942D5D" w:rsidRPr="001D71DB" w:rsidRDefault="00942D5D" w:rsidP="00BE28E4">
      <w:pPr>
        <w:pStyle w:val="5-"/>
        <w:numPr>
          <w:ilvl w:val="4"/>
          <w:numId w:val="57"/>
        </w:numPr>
        <w:ind w:left="0" w:firstLine="709"/>
      </w:pPr>
      <w:r w:rsidRPr="001D71DB">
        <w:rPr>
          <w:szCs w:val="24"/>
        </w:rPr>
        <w:t xml:space="preserve"> </w:t>
      </w:r>
      <w:r w:rsidRPr="001D71DB">
        <w:rPr>
          <w:szCs w:val="24"/>
          <w:lang w:val="x-none" w:eastAsia="x-none"/>
        </w:rPr>
        <w:t xml:space="preserve">Денежные средства, внесенные в качестве </w:t>
      </w:r>
      <w:r w:rsidRPr="001D71DB">
        <w:rPr>
          <w:szCs w:val="24"/>
          <w:lang w:eastAsia="x-none"/>
        </w:rPr>
        <w:t>обеспечения исполнения обязательств участника конкурса</w:t>
      </w:r>
      <w:r w:rsidRPr="001D71DB">
        <w:rPr>
          <w:szCs w:val="24"/>
          <w:lang w:val="x-none" w:eastAsia="x-none"/>
        </w:rPr>
        <w:t>, не возвращаются в следующих случаях:</w:t>
      </w:r>
    </w:p>
    <w:p w14:paraId="44038C93"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изменения или отзыва Заявки в течение срока его действия</w:t>
      </w:r>
      <w:r w:rsidRPr="001D71DB">
        <w:rPr>
          <w:szCs w:val="24"/>
          <w:lang w:eastAsia="x-none"/>
        </w:rPr>
        <w:t>,</w:t>
      </w:r>
      <w:r w:rsidRPr="001D71DB">
        <w:rPr>
          <w:szCs w:val="24"/>
          <w:lang w:val="x-none" w:eastAsia="x-none"/>
        </w:rPr>
        <w:t xml:space="preserve"> после истечения срока окончания приема Заявок;</w:t>
      </w:r>
    </w:p>
    <w:p w14:paraId="5734C841"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предоставления заведомо ложных сведений или намеренного искажения информации или документов, приведенных в составе Заявок;</w:t>
      </w:r>
    </w:p>
    <w:p w14:paraId="1EF35230" w14:textId="77777777" w:rsidR="00942D5D" w:rsidRPr="001D71DB" w:rsidRDefault="00942D5D" w:rsidP="00BE28E4">
      <w:pPr>
        <w:numPr>
          <w:ilvl w:val="4"/>
          <w:numId w:val="54"/>
        </w:numPr>
        <w:suppressAutoHyphens w:val="0"/>
        <w:spacing w:line="240" w:lineRule="auto"/>
        <w:ind w:left="0" w:firstLine="709"/>
        <w:rPr>
          <w:szCs w:val="24"/>
          <w:lang w:val="x-none" w:eastAsia="x-none"/>
        </w:rPr>
      </w:pPr>
      <w:r w:rsidRPr="001D71DB">
        <w:rPr>
          <w:szCs w:val="24"/>
          <w:lang w:val="x-none" w:eastAsia="x-none"/>
        </w:rPr>
        <w:t>отказа Победителя конкурса подписать Протокол о результатах конкурса</w:t>
      </w:r>
      <w:r w:rsidRPr="001D71DB">
        <w:rPr>
          <w:szCs w:val="24"/>
          <w:lang w:eastAsia="x-none"/>
        </w:rPr>
        <w:t>;</w:t>
      </w:r>
    </w:p>
    <w:p w14:paraId="77A4B67A" w14:textId="77777777" w:rsidR="00942D5D" w:rsidRPr="001039F9" w:rsidRDefault="00942D5D" w:rsidP="00BE28E4">
      <w:pPr>
        <w:numPr>
          <w:ilvl w:val="4"/>
          <w:numId w:val="54"/>
        </w:numPr>
        <w:suppressAutoHyphens w:val="0"/>
        <w:spacing w:line="240" w:lineRule="auto"/>
        <w:ind w:left="0" w:firstLine="709"/>
        <w:rPr>
          <w:szCs w:val="24"/>
          <w:lang w:val="x-none" w:eastAsia="x-none"/>
        </w:rPr>
      </w:pPr>
      <w:r w:rsidRPr="001D71DB">
        <w:rPr>
          <w:szCs w:val="24"/>
          <w:lang w:eastAsia="x-none"/>
        </w:rPr>
        <w:t>отказа Победителя заключить договор в установленном настоящей документацией порядке</w:t>
      </w:r>
    </w:p>
    <w:p w14:paraId="7DDEB939" w14:textId="77777777" w:rsidR="001039F9" w:rsidRPr="001D71DB" w:rsidRDefault="001039F9" w:rsidP="001039F9">
      <w:pPr>
        <w:suppressAutoHyphens w:val="0"/>
        <w:spacing w:line="240" w:lineRule="auto"/>
        <w:ind w:left="709" w:firstLine="0"/>
        <w:rPr>
          <w:szCs w:val="24"/>
          <w:lang w:val="x-none" w:eastAsia="x-none"/>
        </w:rPr>
      </w:pPr>
    </w:p>
    <w:p w14:paraId="04F96B9F" w14:textId="77777777" w:rsidR="00942D5D" w:rsidRPr="001D71DB" w:rsidRDefault="00942D5D" w:rsidP="00BE28E4">
      <w:pPr>
        <w:pStyle w:val="4-"/>
        <w:numPr>
          <w:ilvl w:val="3"/>
          <w:numId w:val="57"/>
        </w:numPr>
        <w:ind w:left="0" w:firstLine="709"/>
        <w:rPr>
          <w:b/>
          <w:szCs w:val="24"/>
        </w:rPr>
      </w:pPr>
      <w:bookmarkStart w:id="143" w:name="_Toc377545087"/>
      <w:bookmarkStart w:id="144" w:name="_Toc379815834"/>
      <w:r w:rsidRPr="001D71DB">
        <w:rPr>
          <w:b/>
          <w:szCs w:val="24"/>
        </w:rPr>
        <w:t>Обеспечение исполнения обязательств Участника конкурса в форме банковской гарантии</w:t>
      </w:r>
      <w:bookmarkEnd w:id="143"/>
      <w:bookmarkEnd w:id="144"/>
      <w:r w:rsidRPr="001D71DB">
        <w:rPr>
          <w:b/>
          <w:szCs w:val="24"/>
        </w:rPr>
        <w:t>.</w:t>
      </w:r>
    </w:p>
    <w:p w14:paraId="6FA26BA1" w14:textId="77777777" w:rsidR="00942D5D" w:rsidRPr="001D71DB" w:rsidRDefault="00942D5D" w:rsidP="00BE28E4">
      <w:pPr>
        <w:pStyle w:val="5-"/>
        <w:numPr>
          <w:ilvl w:val="4"/>
          <w:numId w:val="57"/>
        </w:numPr>
        <w:ind w:left="0" w:firstLine="709"/>
        <w:rPr>
          <w:szCs w:val="24"/>
        </w:rPr>
      </w:pPr>
      <w:bookmarkStart w:id="145" w:name="_Ref56251568"/>
      <w:r w:rsidRPr="001D71DB">
        <w:rPr>
          <w:szCs w:val="24"/>
        </w:rPr>
        <w:t>В случае если это указано в извещении Участник конкурса в составе своей Конкурсной заявки представляет обеспечение исполнения обязательств, связанных с участием в конкурсе и подачей Конкурсной заявки, на сумму в соответствии с извещением.</w:t>
      </w:r>
      <w:bookmarkEnd w:id="145"/>
    </w:p>
    <w:p w14:paraId="4507FA85" w14:textId="77777777" w:rsidR="00942D5D" w:rsidRPr="001D71DB" w:rsidRDefault="00942D5D" w:rsidP="00BE28E4">
      <w:pPr>
        <w:pStyle w:val="5-"/>
        <w:numPr>
          <w:ilvl w:val="4"/>
          <w:numId w:val="57"/>
        </w:numPr>
        <w:ind w:left="0" w:firstLine="709"/>
        <w:rPr>
          <w:szCs w:val="24"/>
        </w:rPr>
      </w:pPr>
      <w:r w:rsidRPr="001D71DB">
        <w:rPr>
          <w:szCs w:val="24"/>
        </w:rPr>
        <w:t xml:space="preserve">Обеспечение исполнения обязательств Участника конкурса должно иметь </w:t>
      </w:r>
      <w:r w:rsidRPr="001D71DB">
        <w:rPr>
          <w:szCs w:val="24"/>
        </w:rPr>
        <w:lastRenderedPageBreak/>
        <w:t>форму банковской гарантии, составленной с учетом требований статей 368—378 Гражданского кодекса РФ и следующих условий:</w:t>
      </w:r>
    </w:p>
    <w:p w14:paraId="5E22A40B"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должна быть безотзывной.</w:t>
      </w:r>
    </w:p>
    <w:p w14:paraId="71FC3121" w14:textId="77777777" w:rsidR="00942D5D" w:rsidRPr="001D71DB" w:rsidRDefault="00942D5D" w:rsidP="00BE28E4">
      <w:pPr>
        <w:pStyle w:val="5-"/>
        <w:numPr>
          <w:ilvl w:val="4"/>
          <w:numId w:val="57"/>
        </w:numPr>
        <w:ind w:left="0" w:firstLine="709"/>
        <w:rPr>
          <w:szCs w:val="24"/>
        </w:rPr>
      </w:pPr>
      <w:bookmarkStart w:id="146" w:name="_Ref56251621"/>
      <w:r w:rsidRPr="001D71DB">
        <w:rPr>
          <w:szCs w:val="24"/>
        </w:rPr>
        <w:t>Сумма банковской гарантии должна быть выражена в российских рублях.</w:t>
      </w:r>
      <w:bookmarkEnd w:id="146"/>
    </w:p>
    <w:p w14:paraId="72F5B7D8" w14:textId="77777777" w:rsidR="00942D5D" w:rsidRPr="001D71DB" w:rsidRDefault="00942D5D" w:rsidP="00BE28E4">
      <w:pPr>
        <w:pStyle w:val="5-"/>
        <w:numPr>
          <w:ilvl w:val="4"/>
          <w:numId w:val="57"/>
        </w:numPr>
        <w:ind w:left="0" w:firstLine="709"/>
        <w:rPr>
          <w:szCs w:val="24"/>
        </w:rPr>
      </w:pPr>
      <w:bookmarkStart w:id="147" w:name="_Ref56251622"/>
      <w:r w:rsidRPr="001D71DB">
        <w:rPr>
          <w:szCs w:val="24"/>
        </w:rPr>
        <w:t>Банковская гарантия должна действовать в течение срока действия Конкурсной заявки плюс 30 календарных дней.</w:t>
      </w:r>
      <w:bookmarkEnd w:id="147"/>
    </w:p>
    <w:p w14:paraId="579AD938" w14:textId="77777777" w:rsidR="00942D5D" w:rsidRPr="001D71DB" w:rsidRDefault="00942D5D" w:rsidP="00BE28E4">
      <w:pPr>
        <w:pStyle w:val="5-"/>
        <w:numPr>
          <w:ilvl w:val="4"/>
          <w:numId w:val="57"/>
        </w:numPr>
        <w:ind w:left="0" w:firstLine="709"/>
        <w:rPr>
          <w:szCs w:val="24"/>
        </w:rPr>
      </w:pPr>
      <w:bookmarkStart w:id="148" w:name="_Ref56251624"/>
      <w:r w:rsidRPr="001D71DB">
        <w:rPr>
          <w:szCs w:val="24"/>
        </w:rPr>
        <w:t>Бенефициаром в банковской гарантии должен быть указан Заказчик, принципалом — Участник конкурса, гарантом — банк, выдавший банковскую гарантию.</w:t>
      </w:r>
      <w:bookmarkEnd w:id="148"/>
    </w:p>
    <w:p w14:paraId="6A8C2E01" w14:textId="77777777" w:rsidR="00942D5D" w:rsidRPr="001D71DB" w:rsidRDefault="00942D5D" w:rsidP="00BE28E4">
      <w:pPr>
        <w:pStyle w:val="5-"/>
        <w:numPr>
          <w:ilvl w:val="4"/>
          <w:numId w:val="57"/>
        </w:numPr>
        <w:ind w:left="0" w:firstLine="709"/>
        <w:rPr>
          <w:szCs w:val="24"/>
        </w:rPr>
      </w:pPr>
      <w:bookmarkStart w:id="149" w:name="_Ref56237017"/>
      <w:r w:rsidRPr="001D71DB">
        <w:rPr>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 в следующих случаях:</w:t>
      </w:r>
      <w:bookmarkEnd w:id="149"/>
    </w:p>
    <w:p w14:paraId="1ECDD573"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изменения или отзыва Конкурсной заявки в течение срока ее действия после истечения срока окончания приема Конкурсных заявок;</w:t>
      </w:r>
    </w:p>
    <w:p w14:paraId="598264A2"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предоставления заведомо ложных сведений или намеренного искажения информации или документов, приведенных в составе Конкурсной заявки;</w:t>
      </w:r>
    </w:p>
    <w:p w14:paraId="7A5B7C1B"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подписать Протокол о результатах конкурса;</w:t>
      </w:r>
    </w:p>
    <w:p w14:paraId="22B50F2C" w14:textId="77777777" w:rsidR="00942D5D" w:rsidRPr="001D71DB" w:rsidRDefault="00942D5D" w:rsidP="00BE28E4">
      <w:pPr>
        <w:keepNext/>
        <w:keepLines/>
        <w:widowControl w:val="0"/>
        <w:numPr>
          <w:ilvl w:val="5"/>
          <w:numId w:val="55"/>
        </w:numPr>
        <w:tabs>
          <w:tab w:val="left" w:pos="284"/>
        </w:tabs>
        <w:suppressAutoHyphens w:val="0"/>
        <w:spacing w:after="120" w:line="240" w:lineRule="auto"/>
        <w:ind w:left="0" w:firstLine="709"/>
        <w:rPr>
          <w:szCs w:val="24"/>
        </w:rPr>
      </w:pPr>
      <w:r w:rsidRPr="001D71DB">
        <w:rPr>
          <w:szCs w:val="24"/>
        </w:rPr>
        <w:t>отказа Победителя конкурса заключить Договор в установленном настоящей Конкурсной документацией порядке.</w:t>
      </w:r>
    </w:p>
    <w:p w14:paraId="1713CC1A" w14:textId="77777777" w:rsidR="00942D5D" w:rsidRPr="001D71DB" w:rsidRDefault="00942D5D" w:rsidP="00BE28E4">
      <w:pPr>
        <w:pStyle w:val="5-"/>
        <w:numPr>
          <w:ilvl w:val="4"/>
          <w:numId w:val="57"/>
        </w:numPr>
        <w:ind w:left="0" w:firstLine="709"/>
        <w:rPr>
          <w:szCs w:val="24"/>
        </w:rPr>
      </w:pPr>
      <w:r w:rsidRPr="001D71DB">
        <w:rPr>
          <w:szCs w:val="24"/>
        </w:rPr>
        <w:t>В банковской гарантии должно быть предусмотрено, что для истребования суммы обеспечения Заказчик направляет гаранту только письменное требование и оригинал банковской гарантии.</w:t>
      </w:r>
    </w:p>
    <w:p w14:paraId="6D89AF00" w14:textId="77777777" w:rsidR="00942D5D" w:rsidRPr="001D71DB" w:rsidRDefault="00942D5D" w:rsidP="00BE28E4">
      <w:pPr>
        <w:pStyle w:val="5-"/>
        <w:numPr>
          <w:ilvl w:val="4"/>
          <w:numId w:val="57"/>
        </w:numPr>
        <w:ind w:left="0" w:firstLine="709"/>
        <w:rPr>
          <w:szCs w:val="24"/>
        </w:rPr>
      </w:pPr>
      <w:r w:rsidRPr="001D71DB">
        <w:rPr>
          <w:szCs w:val="24"/>
        </w:rPr>
        <w:t>Платеж по банковской гарантии должен быть осуществлен в течение 5 рабочих дней после обращения бенефициара.</w:t>
      </w:r>
    </w:p>
    <w:p w14:paraId="560B7D9F" w14:textId="77777777" w:rsidR="00942D5D" w:rsidRPr="001D71DB" w:rsidRDefault="00942D5D" w:rsidP="00BE28E4">
      <w:pPr>
        <w:pStyle w:val="5-"/>
        <w:numPr>
          <w:ilvl w:val="4"/>
          <w:numId w:val="57"/>
        </w:numPr>
        <w:ind w:left="0" w:firstLine="709"/>
        <w:rPr>
          <w:szCs w:val="24"/>
        </w:rPr>
      </w:pPr>
      <w:r w:rsidRPr="001D71DB">
        <w:rPr>
          <w:szCs w:val="24"/>
        </w:rPr>
        <w:t xml:space="preserve">В банковской гарантии не должно быть условий или требований, противоречащих </w:t>
      </w:r>
      <w:proofErr w:type="gramStart"/>
      <w:r w:rsidRPr="001D71DB">
        <w:rPr>
          <w:szCs w:val="24"/>
        </w:rPr>
        <w:t>вышеизложенному</w:t>
      </w:r>
      <w:proofErr w:type="gramEnd"/>
      <w:r w:rsidRPr="001D71DB">
        <w:rPr>
          <w:szCs w:val="24"/>
        </w:rPr>
        <w:t xml:space="preserve"> или делающих вышеизложенное неисполнимым.</w:t>
      </w:r>
    </w:p>
    <w:p w14:paraId="11DF28E3" w14:textId="77777777" w:rsidR="00942D5D" w:rsidRPr="001D71DB" w:rsidRDefault="00942D5D" w:rsidP="00BE28E4">
      <w:pPr>
        <w:pStyle w:val="5-"/>
        <w:numPr>
          <w:ilvl w:val="4"/>
          <w:numId w:val="57"/>
        </w:numPr>
        <w:ind w:left="0" w:firstLine="709"/>
        <w:rPr>
          <w:szCs w:val="24"/>
        </w:rPr>
      </w:pPr>
      <w:r w:rsidRPr="001D71DB">
        <w:rPr>
          <w:szCs w:val="24"/>
        </w:rPr>
        <w:t>В состав копий Конкурсных заявок должны быть включены копии банковской гарантии.</w:t>
      </w:r>
    </w:p>
    <w:p w14:paraId="39304410" w14:textId="77777777" w:rsidR="00942D5D" w:rsidRPr="001D71DB" w:rsidRDefault="00942D5D" w:rsidP="00BE28E4">
      <w:pPr>
        <w:pStyle w:val="5-"/>
        <w:numPr>
          <w:ilvl w:val="4"/>
          <w:numId w:val="57"/>
        </w:numPr>
        <w:ind w:left="0" w:firstLine="709"/>
        <w:rPr>
          <w:szCs w:val="24"/>
        </w:rPr>
      </w:pPr>
      <w:bookmarkStart w:id="150" w:name="_Ref56251749"/>
      <w:r w:rsidRPr="001D71DB">
        <w:rPr>
          <w:szCs w:val="24"/>
        </w:rPr>
        <w:t xml:space="preserve">Банковская гарантия должна быть выдана банком, страховой компанией или иной кредитной организацией, отвечающим следующим требованиям: </w:t>
      </w:r>
    </w:p>
    <w:p w14:paraId="0BAFEB1D"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иметь разрешение (лицензию Банка России) на осуществление банковской деятельности на территории Российской Федерации, срок действия которой превышает срок действия гарантии не менее чем на 6 (шесть) календарных месяцев;</w:t>
      </w:r>
    </w:p>
    <w:p w14:paraId="76DB6E14"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участвовать в системе страхования вкладов;</w:t>
      </w:r>
    </w:p>
    <w:p w14:paraId="5B1AFE75"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14:paraId="35A0BED3"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присутствовать (офис, отделение, филиал) по местонахождению Общества;</w:t>
      </w:r>
    </w:p>
    <w:p w14:paraId="72C562D7"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конкурсной документации);</w:t>
      </w:r>
    </w:p>
    <w:p w14:paraId="196DC92B" w14:textId="77777777" w:rsidR="00942D5D" w:rsidRPr="001D71DB" w:rsidRDefault="00942D5D" w:rsidP="00BE28E4">
      <w:pPr>
        <w:keepNext/>
        <w:keepLines/>
        <w:widowControl w:val="0"/>
        <w:numPr>
          <w:ilvl w:val="5"/>
          <w:numId w:val="56"/>
        </w:numPr>
        <w:tabs>
          <w:tab w:val="left" w:pos="284"/>
        </w:tabs>
        <w:suppressAutoHyphens w:val="0"/>
        <w:spacing w:after="120" w:line="240" w:lineRule="auto"/>
        <w:ind w:left="0" w:firstLine="709"/>
        <w:rPr>
          <w:szCs w:val="24"/>
        </w:rPr>
      </w:pPr>
      <w:r w:rsidRPr="001D71DB">
        <w:rPr>
          <w:szCs w:val="24"/>
        </w:rPr>
        <w:t xml:space="preserve">В любом случае, банковская гарантия должна быть выдана банком, страховой компанией или иной кредитной организацией, </w:t>
      </w:r>
      <w:proofErr w:type="gramStart"/>
      <w:r w:rsidRPr="001D71DB">
        <w:rPr>
          <w:szCs w:val="24"/>
        </w:rPr>
        <w:t>о</w:t>
      </w:r>
      <w:proofErr w:type="gramEnd"/>
      <w:r w:rsidRPr="001D71DB">
        <w:rPr>
          <w:szCs w:val="24"/>
        </w:rPr>
        <w:t xml:space="preserve"> которых достоверно известно, что они не являются убыточными, банкротами, не находятся под внешним управлением или их лицензия не приостановлена полностью или частично.</w:t>
      </w:r>
      <w:bookmarkEnd w:id="150"/>
    </w:p>
    <w:p w14:paraId="23CB423A" w14:textId="77777777" w:rsidR="00942D5D" w:rsidRPr="001D71DB" w:rsidRDefault="00942D5D" w:rsidP="00BE28E4">
      <w:pPr>
        <w:pStyle w:val="5-"/>
        <w:numPr>
          <w:ilvl w:val="4"/>
          <w:numId w:val="57"/>
        </w:numPr>
        <w:ind w:left="0" w:firstLine="709"/>
        <w:rPr>
          <w:szCs w:val="24"/>
        </w:rPr>
      </w:pPr>
      <w:r w:rsidRPr="001D71DB">
        <w:rPr>
          <w:szCs w:val="24"/>
        </w:rPr>
        <w:t xml:space="preserve">Победителю конкурса банковскую гарантию возвращают в момент подписания им Договора или предоставления финансового обеспечения по Договору. Остальным Участникам конкурса банковская гарантия возвращается (по их письменным запросам) в течение 7 рабочих дней после подписания протокола по выбору победителя, объявления конкурса </w:t>
      </w:r>
      <w:r w:rsidRPr="001D71DB">
        <w:rPr>
          <w:szCs w:val="24"/>
        </w:rPr>
        <w:lastRenderedPageBreak/>
        <w:t>несостоявшимся или истечения срока действия заявки (в зависимости от того, что наступит ранее).</w:t>
      </w:r>
    </w:p>
    <w:p w14:paraId="47B8691C" w14:textId="77777777" w:rsidR="00942D5D" w:rsidRPr="001D71DB" w:rsidRDefault="00942D5D" w:rsidP="00BE28E4">
      <w:pPr>
        <w:pStyle w:val="5-"/>
        <w:numPr>
          <w:ilvl w:val="4"/>
          <w:numId w:val="57"/>
        </w:numPr>
        <w:ind w:left="0" w:firstLine="709"/>
        <w:rPr>
          <w:szCs w:val="24"/>
        </w:rPr>
      </w:pPr>
      <w:r w:rsidRPr="001D71DB">
        <w:rPr>
          <w:szCs w:val="24"/>
        </w:rPr>
        <w:t>Банковская гарантия может быть предъявлена банку-гаранту для выплаты суммы обеспечения исполнения обязательств по решению Заказчика в случае нарушения Участником конкурса своих обязательств.</w:t>
      </w:r>
    </w:p>
    <w:p w14:paraId="08A5404D" w14:textId="77777777" w:rsidR="00942D5D" w:rsidRDefault="00942D5D" w:rsidP="00BE28E4">
      <w:pPr>
        <w:pStyle w:val="5-"/>
        <w:numPr>
          <w:ilvl w:val="4"/>
          <w:numId w:val="57"/>
        </w:numPr>
        <w:ind w:left="0" w:firstLine="709"/>
        <w:rPr>
          <w:b/>
          <w:color w:val="FF0000"/>
          <w:szCs w:val="24"/>
        </w:rPr>
      </w:pPr>
      <w:r w:rsidRPr="001D71DB">
        <w:rPr>
          <w:b/>
          <w:color w:val="FF0000"/>
          <w:szCs w:val="24"/>
        </w:rPr>
        <w:t>Оригинал банковской гарантии должен быть предоставлен организатору торгов до момента вскрытия на ЭТП по адресу: 344002 Россия, г. Ростов-на-Дону, ул. Большая Садовая, 49.</w:t>
      </w:r>
    </w:p>
    <w:p w14:paraId="46A07761" w14:textId="77777777" w:rsidR="00942D5D" w:rsidRPr="00B31B38" w:rsidRDefault="00942D5D" w:rsidP="00BE28E4">
      <w:pPr>
        <w:pStyle w:val="5-"/>
        <w:numPr>
          <w:ilvl w:val="4"/>
          <w:numId w:val="57"/>
        </w:numPr>
        <w:ind w:left="0" w:firstLine="709"/>
        <w:rPr>
          <w:b/>
          <w:color w:val="FF0000"/>
          <w:szCs w:val="24"/>
        </w:rPr>
      </w:pPr>
      <w:r>
        <w:rPr>
          <w:b/>
          <w:color w:val="FF0000"/>
          <w:szCs w:val="24"/>
        </w:rPr>
        <w:t>Скан банковской гарантии обязательно необходимо подгружать при подаче заявки на ЭТП согласно регламенту ЭТП.</w:t>
      </w:r>
    </w:p>
    <w:bookmarkEnd w:id="136"/>
    <w:bookmarkEnd w:id="137"/>
    <w:bookmarkEnd w:id="138"/>
    <w:p w14:paraId="17ED88AC" w14:textId="57F5266C" w:rsidR="007A1F3E" w:rsidRPr="0065072D" w:rsidRDefault="007A1F3E" w:rsidP="00942D5D">
      <w:pPr>
        <w:pStyle w:val="3-"/>
        <w:numPr>
          <w:ilvl w:val="0"/>
          <w:numId w:val="0"/>
        </w:numPr>
        <w:tabs>
          <w:tab w:val="left" w:pos="1418"/>
        </w:tabs>
        <w:spacing w:line="276" w:lineRule="auto"/>
        <w:ind w:left="709"/>
        <w:rPr>
          <w:b/>
          <w:szCs w:val="24"/>
          <w:u w:val="single"/>
        </w:rPr>
      </w:pPr>
    </w:p>
    <w:p w14:paraId="1C76EF65" w14:textId="77777777" w:rsidR="001039F9" w:rsidRPr="001039F9" w:rsidRDefault="001039F9" w:rsidP="00BE28E4">
      <w:pPr>
        <w:pStyle w:val="affffff7"/>
        <w:numPr>
          <w:ilvl w:val="2"/>
          <w:numId w:val="44"/>
        </w:numPr>
        <w:tabs>
          <w:tab w:val="left" w:pos="1418"/>
        </w:tabs>
        <w:suppressAutoHyphens w:val="0"/>
        <w:spacing w:before="120" w:after="120" w:line="276" w:lineRule="auto"/>
        <w:rPr>
          <w:vanish/>
          <w:sz w:val="24"/>
          <w:szCs w:val="24"/>
          <w:lang w:eastAsia="ru-RU"/>
        </w:rPr>
      </w:pPr>
      <w:bookmarkStart w:id="151" w:name="_Toc429126660"/>
    </w:p>
    <w:p w14:paraId="0EA0DFF1" w14:textId="16B0ECBE" w:rsidR="007A1F3E" w:rsidRPr="001039F9" w:rsidRDefault="007A1F3E" w:rsidP="00BE28E4">
      <w:pPr>
        <w:pStyle w:val="3-"/>
        <w:numPr>
          <w:ilvl w:val="2"/>
          <w:numId w:val="44"/>
        </w:numPr>
        <w:tabs>
          <w:tab w:val="left" w:pos="1418"/>
        </w:tabs>
        <w:spacing w:line="276" w:lineRule="auto"/>
        <w:rPr>
          <w:b/>
          <w:szCs w:val="24"/>
        </w:rPr>
      </w:pPr>
      <w:r w:rsidRPr="001039F9">
        <w:rPr>
          <w:b/>
          <w:szCs w:val="24"/>
        </w:rPr>
        <w:t>Разъяснение Документации по запросу предложений</w:t>
      </w:r>
      <w:bookmarkEnd w:id="139"/>
      <w:bookmarkEnd w:id="140"/>
      <w:bookmarkEnd w:id="141"/>
      <w:bookmarkEnd w:id="142"/>
      <w:bookmarkEnd w:id="151"/>
    </w:p>
    <w:p w14:paraId="4CBBCF88"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E28E4">
      <w:pPr>
        <w:pStyle w:val="4-"/>
        <w:numPr>
          <w:ilvl w:val="3"/>
          <w:numId w:val="44"/>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E28E4">
      <w:pPr>
        <w:pStyle w:val="3-"/>
        <w:numPr>
          <w:ilvl w:val="2"/>
          <w:numId w:val="44"/>
        </w:numPr>
        <w:tabs>
          <w:tab w:val="left" w:pos="1418"/>
        </w:tabs>
        <w:spacing w:line="276" w:lineRule="auto"/>
        <w:ind w:left="0" w:firstLine="709"/>
        <w:rPr>
          <w:b/>
          <w:szCs w:val="24"/>
        </w:rPr>
      </w:pPr>
      <w:bookmarkStart w:id="152" w:name="_Toc386551226"/>
      <w:bookmarkStart w:id="153" w:name="_Toc395190421"/>
      <w:bookmarkStart w:id="154" w:name="_Toc429126661"/>
      <w:r w:rsidRPr="000B17CC">
        <w:rPr>
          <w:b/>
          <w:szCs w:val="24"/>
        </w:rPr>
        <w:t>Внесение изменений в Документацию по запросу предложений.</w:t>
      </w:r>
      <w:bookmarkEnd w:id="152"/>
      <w:bookmarkEnd w:id="153"/>
      <w:bookmarkEnd w:id="154"/>
    </w:p>
    <w:p w14:paraId="76A8BF45"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55" w:name="_Ref386442243"/>
      <w:bookmarkStart w:id="156" w:name="_Toc386551227"/>
      <w:bookmarkStart w:id="157" w:name="_Toc395190422"/>
      <w:bookmarkStart w:id="158" w:name="_Toc429126662"/>
      <w:r w:rsidRPr="0065072D">
        <w:rPr>
          <w:b/>
          <w:szCs w:val="24"/>
        </w:rPr>
        <w:t>Продление срока окончания приема Заявок</w:t>
      </w:r>
      <w:bookmarkEnd w:id="155"/>
      <w:bookmarkEnd w:id="156"/>
      <w:bookmarkEnd w:id="157"/>
      <w:bookmarkEnd w:id="158"/>
    </w:p>
    <w:p w14:paraId="269FF356" w14:textId="35A8AB5A"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E28E4">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E28E4">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9" w:name="_Ref191386249"/>
    </w:p>
    <w:p w14:paraId="6250B913"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60" w:name="_Ref305973214"/>
      <w:bookmarkStart w:id="161" w:name="_Toc386551228"/>
      <w:bookmarkStart w:id="162" w:name="_Toc395190423"/>
      <w:bookmarkStart w:id="163" w:name="_Toc429410736"/>
      <w:r w:rsidRPr="0065072D">
        <w:rPr>
          <w:szCs w:val="24"/>
        </w:rPr>
        <w:lastRenderedPageBreak/>
        <w:t>Подача Заявок и их прием</w:t>
      </w:r>
      <w:bookmarkStart w:id="164" w:name="_Ref56229451"/>
      <w:bookmarkEnd w:id="159"/>
      <w:bookmarkEnd w:id="160"/>
      <w:bookmarkEnd w:id="161"/>
      <w:bookmarkEnd w:id="162"/>
      <w:bookmarkEnd w:id="163"/>
    </w:p>
    <w:p w14:paraId="4DD90437" w14:textId="77777777" w:rsidR="007A1F3E" w:rsidRPr="0065072D" w:rsidRDefault="007A1F3E" w:rsidP="00BE28E4">
      <w:pPr>
        <w:pStyle w:val="3-"/>
        <w:numPr>
          <w:ilvl w:val="2"/>
          <w:numId w:val="44"/>
        </w:numPr>
        <w:tabs>
          <w:tab w:val="left" w:pos="1418"/>
        </w:tabs>
        <w:spacing w:line="276" w:lineRule="auto"/>
        <w:ind w:left="0" w:firstLine="709"/>
        <w:rPr>
          <w:b/>
          <w:szCs w:val="24"/>
        </w:rPr>
      </w:pPr>
      <w:bookmarkStart w:id="165" w:name="_Toc386551229"/>
      <w:bookmarkStart w:id="166" w:name="_Toc395190424"/>
      <w:bookmarkStart w:id="167" w:name="_Toc429126664"/>
      <w:r w:rsidRPr="0065072D">
        <w:rPr>
          <w:b/>
          <w:szCs w:val="24"/>
        </w:rPr>
        <w:t>Подача Заявок через ЭТП</w:t>
      </w:r>
      <w:bookmarkEnd w:id="165"/>
      <w:bookmarkEnd w:id="166"/>
      <w:bookmarkEnd w:id="167"/>
    </w:p>
    <w:p w14:paraId="1983848E" w14:textId="77777777" w:rsidR="007A1F3E" w:rsidRPr="0065072D" w:rsidRDefault="007A1F3E" w:rsidP="00BE28E4">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E28E4">
      <w:pPr>
        <w:pStyle w:val="4-"/>
        <w:numPr>
          <w:ilvl w:val="3"/>
          <w:numId w:val="44"/>
        </w:numPr>
        <w:tabs>
          <w:tab w:val="left" w:pos="1418"/>
        </w:tabs>
        <w:spacing w:line="276" w:lineRule="auto"/>
        <w:ind w:left="0" w:firstLine="709"/>
        <w:rPr>
          <w:szCs w:val="24"/>
        </w:rPr>
      </w:pPr>
      <w:bookmarkStart w:id="168"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9" w:name="_Ref115077798"/>
      <w:bookmarkStart w:id="170" w:name="_Toc395190425"/>
      <w:r w:rsidRPr="0065072D">
        <w:rPr>
          <w:szCs w:val="24"/>
        </w:rPr>
        <w:t>.</w:t>
      </w:r>
      <w:bookmarkEnd w:id="168"/>
    </w:p>
    <w:p w14:paraId="76E712DE" w14:textId="189F9549" w:rsidR="00EB3AE0" w:rsidRPr="001B0985" w:rsidRDefault="00EB3AE0" w:rsidP="00BE28E4">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BE28E4">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942D5D">
        <w:tc>
          <w:tcPr>
            <w:tcW w:w="6230" w:type="dxa"/>
          </w:tcPr>
          <w:p w14:paraId="36E8AA63" w14:textId="77777777" w:rsidR="001B0985" w:rsidRDefault="001B0985" w:rsidP="00942D5D">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942D5D">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942D5D">
        <w:tc>
          <w:tcPr>
            <w:tcW w:w="6230" w:type="dxa"/>
          </w:tcPr>
          <w:p w14:paraId="4CD83FEB" w14:textId="77777777" w:rsidR="001B0985" w:rsidRDefault="001B0985" w:rsidP="00942D5D">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942D5D">
            <w:pPr>
              <w:pStyle w:val="Times120"/>
              <w:widowControl w:val="0"/>
              <w:spacing w:after="120"/>
              <w:ind w:firstLine="0"/>
              <w:rPr>
                <w:szCs w:val="24"/>
              </w:rPr>
            </w:pPr>
            <w:r>
              <w:rPr>
                <w:szCs w:val="24"/>
              </w:rPr>
              <w:t>30</w:t>
            </w:r>
          </w:p>
        </w:tc>
      </w:tr>
      <w:tr w:rsidR="001B0985" w14:paraId="54C65C13" w14:textId="77777777" w:rsidTr="00942D5D">
        <w:tc>
          <w:tcPr>
            <w:tcW w:w="6230" w:type="dxa"/>
          </w:tcPr>
          <w:p w14:paraId="12B38FB5" w14:textId="77777777" w:rsidR="001B0985" w:rsidRDefault="001B0985" w:rsidP="00942D5D">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942D5D">
            <w:pPr>
              <w:pStyle w:val="Times120"/>
              <w:widowControl w:val="0"/>
              <w:spacing w:after="120"/>
              <w:ind w:firstLine="0"/>
              <w:rPr>
                <w:szCs w:val="24"/>
              </w:rPr>
            </w:pPr>
            <w:r>
              <w:rPr>
                <w:szCs w:val="24"/>
              </w:rPr>
              <w:t>20</w:t>
            </w:r>
          </w:p>
        </w:tc>
      </w:tr>
      <w:tr w:rsidR="001B0985" w14:paraId="2743B5FD" w14:textId="77777777" w:rsidTr="00942D5D">
        <w:tc>
          <w:tcPr>
            <w:tcW w:w="6230" w:type="dxa"/>
          </w:tcPr>
          <w:p w14:paraId="58C73358" w14:textId="77777777" w:rsidR="001B0985" w:rsidRDefault="001B0985" w:rsidP="00942D5D">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942D5D">
            <w:pPr>
              <w:pStyle w:val="Times120"/>
              <w:widowControl w:val="0"/>
              <w:spacing w:after="120"/>
              <w:ind w:firstLine="0"/>
              <w:rPr>
                <w:szCs w:val="24"/>
              </w:rPr>
            </w:pPr>
            <w:r>
              <w:rPr>
                <w:szCs w:val="24"/>
              </w:rPr>
              <w:t>10</w:t>
            </w:r>
          </w:p>
        </w:tc>
      </w:tr>
      <w:tr w:rsidR="001B0985" w14:paraId="3144D253" w14:textId="77777777" w:rsidTr="00942D5D">
        <w:tc>
          <w:tcPr>
            <w:tcW w:w="6230" w:type="dxa"/>
          </w:tcPr>
          <w:p w14:paraId="6BA96D12" w14:textId="77777777" w:rsidR="001B0985" w:rsidRPr="001039F9" w:rsidRDefault="001B0985" w:rsidP="00942D5D">
            <w:pPr>
              <w:pStyle w:val="Times120"/>
              <w:widowControl w:val="0"/>
              <w:spacing w:after="120"/>
              <w:rPr>
                <w:szCs w:val="24"/>
              </w:rPr>
            </w:pPr>
            <w:r w:rsidRPr="001039F9">
              <w:rPr>
                <w:szCs w:val="24"/>
              </w:rPr>
              <w:t xml:space="preserve">закупка, </w:t>
            </w:r>
            <w:proofErr w:type="gramStart"/>
            <w:r w:rsidRPr="001039F9">
              <w:rPr>
                <w:szCs w:val="24"/>
              </w:rPr>
              <w:t>участниками</w:t>
            </w:r>
            <w:proofErr w:type="gramEnd"/>
            <w:r w:rsidRPr="001039F9">
              <w:rPr>
                <w:szCs w:val="24"/>
              </w:rPr>
              <w:t xml:space="preserve"> которых могут быть только субъекты малого и среднего предпринимательства (согласно </w:t>
            </w:r>
            <w:proofErr w:type="spellStart"/>
            <w:r w:rsidRPr="001039F9">
              <w:rPr>
                <w:szCs w:val="24"/>
              </w:rPr>
              <w:t>пп</w:t>
            </w:r>
            <w:proofErr w:type="spellEnd"/>
            <w:r w:rsidRPr="001039F9">
              <w:rPr>
                <w:szCs w:val="24"/>
              </w:rPr>
              <w:t xml:space="preserve">. б) п.4 Положения об особенностях участия субъектов малого и среднего предпринимательства в закупках товаров, работ, услуг отдельными видами </w:t>
            </w:r>
            <w:r w:rsidRPr="001039F9">
              <w:rPr>
                <w:szCs w:val="24"/>
              </w:rPr>
              <w:lastRenderedPageBreak/>
              <w:t>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942D5D">
            <w:pPr>
              <w:pStyle w:val="Times120"/>
              <w:widowControl w:val="0"/>
              <w:spacing w:after="120"/>
              <w:ind w:firstLine="0"/>
              <w:rPr>
                <w:szCs w:val="24"/>
              </w:rPr>
            </w:pPr>
            <w:r>
              <w:rPr>
                <w:szCs w:val="24"/>
              </w:rPr>
              <w:lastRenderedPageBreak/>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BE28E4">
      <w:pPr>
        <w:pStyle w:val="3-"/>
        <w:numPr>
          <w:ilvl w:val="2"/>
          <w:numId w:val="44"/>
        </w:numPr>
        <w:tabs>
          <w:tab w:val="left" w:pos="1418"/>
        </w:tabs>
        <w:spacing w:line="276" w:lineRule="auto"/>
        <w:ind w:left="0" w:firstLine="709"/>
        <w:rPr>
          <w:b/>
          <w:szCs w:val="24"/>
          <w:u w:val="single"/>
        </w:rPr>
      </w:pPr>
      <w:bookmarkStart w:id="171" w:name="_Toc429126666"/>
      <w:r w:rsidRPr="0065072D">
        <w:rPr>
          <w:b/>
          <w:szCs w:val="24"/>
        </w:rPr>
        <w:t>Подача Заявок в письменной (бумажной) форме</w:t>
      </w:r>
      <w:bookmarkEnd w:id="169"/>
      <w:bookmarkEnd w:id="170"/>
      <w:bookmarkEnd w:id="171"/>
      <w:r w:rsidRPr="0065072D">
        <w:rPr>
          <w:b/>
          <w:szCs w:val="24"/>
        </w:rPr>
        <w:t xml:space="preserve"> [</w:t>
      </w:r>
      <w:r w:rsidRPr="0065072D">
        <w:rPr>
          <w:b/>
          <w:szCs w:val="24"/>
          <w:u w:val="single"/>
        </w:rPr>
        <w:t>не требуется]</w:t>
      </w:r>
    </w:p>
    <w:p w14:paraId="7126A308" w14:textId="77777777" w:rsidR="007A1F3E" w:rsidRPr="0065072D" w:rsidRDefault="007A1F3E" w:rsidP="00BE28E4">
      <w:pPr>
        <w:pStyle w:val="2-"/>
        <w:numPr>
          <w:ilvl w:val="1"/>
          <w:numId w:val="44"/>
        </w:numPr>
        <w:tabs>
          <w:tab w:val="left" w:pos="1418"/>
        </w:tabs>
        <w:spacing w:line="276" w:lineRule="auto"/>
        <w:ind w:firstLine="709"/>
        <w:rPr>
          <w:szCs w:val="24"/>
        </w:rPr>
      </w:pPr>
      <w:bookmarkStart w:id="172" w:name="_Ref303683883"/>
      <w:bookmarkStart w:id="173" w:name="_Toc386551230"/>
      <w:bookmarkStart w:id="174" w:name="_Toc395190426"/>
      <w:bookmarkStart w:id="175" w:name="_Toc429410737"/>
      <w:bookmarkStart w:id="176" w:name="_Ref429410909"/>
      <w:bookmarkEnd w:id="164"/>
      <w:r w:rsidRPr="0065072D">
        <w:rPr>
          <w:szCs w:val="24"/>
        </w:rPr>
        <w:t>Изменение и отзыв Заявки</w:t>
      </w:r>
      <w:bookmarkEnd w:id="172"/>
      <w:bookmarkEnd w:id="173"/>
      <w:bookmarkEnd w:id="174"/>
      <w:bookmarkEnd w:id="175"/>
      <w:bookmarkEnd w:id="176"/>
    </w:p>
    <w:p w14:paraId="72495859"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E28E4">
      <w:pPr>
        <w:pStyle w:val="2-"/>
        <w:numPr>
          <w:ilvl w:val="1"/>
          <w:numId w:val="44"/>
        </w:numPr>
        <w:tabs>
          <w:tab w:val="left" w:pos="1418"/>
        </w:tabs>
        <w:spacing w:line="276" w:lineRule="auto"/>
        <w:ind w:firstLine="709"/>
        <w:rPr>
          <w:szCs w:val="24"/>
        </w:rPr>
      </w:pPr>
      <w:bookmarkStart w:id="177" w:name="_Ref427582616"/>
      <w:bookmarkStart w:id="178" w:name="_Toc429410738"/>
      <w:bookmarkStart w:id="179" w:name="_Ref305973250"/>
      <w:bookmarkStart w:id="180" w:name="_Toc386551231"/>
      <w:bookmarkStart w:id="181" w:name="_Toc395190427"/>
      <w:r w:rsidRPr="00A342B2">
        <w:rPr>
          <w:szCs w:val="24"/>
        </w:rPr>
        <w:t>Вскрытие поступивших на запрос предложений конвертов</w:t>
      </w:r>
      <w:bookmarkEnd w:id="177"/>
      <w:bookmarkEnd w:id="178"/>
      <w:r w:rsidRPr="00A342B2">
        <w:rPr>
          <w:szCs w:val="24"/>
        </w:rPr>
        <w:t xml:space="preserve"> </w:t>
      </w:r>
    </w:p>
    <w:p w14:paraId="3B6CF268"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2"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82"/>
    </w:p>
    <w:p w14:paraId="5D9C4756"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3"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83"/>
    </w:p>
    <w:p w14:paraId="4F69A574"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4"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84"/>
    </w:p>
    <w:p w14:paraId="22FD2C9B" w14:textId="77777777" w:rsidR="007A1F3E" w:rsidRPr="00A342B2" w:rsidRDefault="007A1F3E" w:rsidP="00BE28E4">
      <w:pPr>
        <w:pStyle w:val="3-"/>
        <w:numPr>
          <w:ilvl w:val="2"/>
          <w:numId w:val="44"/>
        </w:numPr>
        <w:tabs>
          <w:tab w:val="left" w:pos="1418"/>
        </w:tabs>
        <w:spacing w:before="0" w:after="0" w:line="276" w:lineRule="auto"/>
        <w:ind w:left="0" w:firstLine="709"/>
        <w:rPr>
          <w:szCs w:val="24"/>
        </w:rPr>
      </w:pPr>
      <w:bookmarkStart w:id="185"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85"/>
    </w:p>
    <w:p w14:paraId="65A50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6"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86"/>
    </w:p>
    <w:p w14:paraId="07B71B80"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7"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7"/>
    </w:p>
    <w:p w14:paraId="16A6A37E"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88"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8"/>
    </w:p>
    <w:p w14:paraId="11DACFC6"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89" w:name="_Toc429126676"/>
      <w:r w:rsidRPr="0065072D">
        <w:rPr>
          <w:szCs w:val="24"/>
        </w:rPr>
        <w:t>-  предмет запроса предложений;</w:t>
      </w:r>
      <w:bookmarkEnd w:id="189"/>
    </w:p>
    <w:p w14:paraId="12619ED9"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0" w:name="_Toc429126677"/>
      <w:r w:rsidRPr="0065072D">
        <w:rPr>
          <w:szCs w:val="24"/>
        </w:rPr>
        <w:lastRenderedPageBreak/>
        <w:t>- общую цену Запроса предложений;</w:t>
      </w:r>
      <w:bookmarkEnd w:id="190"/>
    </w:p>
    <w:p w14:paraId="46179BFC"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1" w:name="_Toc429126678"/>
      <w:r w:rsidRPr="0065072D">
        <w:rPr>
          <w:szCs w:val="24"/>
        </w:rPr>
        <w:t>- количество Участников, подавших Предложения;</w:t>
      </w:r>
      <w:bookmarkEnd w:id="191"/>
    </w:p>
    <w:p w14:paraId="12C7F262"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2" w:name="_Toc429126679"/>
      <w:r w:rsidRPr="0065072D">
        <w:rPr>
          <w:szCs w:val="24"/>
        </w:rPr>
        <w:t>- количество поданных конвертов в бумажном виде;</w:t>
      </w:r>
      <w:bookmarkEnd w:id="192"/>
    </w:p>
    <w:p w14:paraId="1BAA594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3" w:name="_Toc429126680"/>
      <w:r w:rsidRPr="0065072D">
        <w:rPr>
          <w:szCs w:val="24"/>
        </w:rPr>
        <w:t>- о содержимом Конверта (Предложение, ее изменение или отзыв);</w:t>
      </w:r>
      <w:bookmarkEnd w:id="193"/>
    </w:p>
    <w:p w14:paraId="713054DB"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4" w:name="_Toc429126681"/>
      <w:r w:rsidRPr="0065072D">
        <w:rPr>
          <w:szCs w:val="24"/>
        </w:rPr>
        <w:t>- наименование Участника запроса предложений;</w:t>
      </w:r>
      <w:bookmarkEnd w:id="194"/>
    </w:p>
    <w:p w14:paraId="663441C1"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5" w:name="_Toc429126682"/>
      <w:r w:rsidRPr="0065072D">
        <w:rPr>
          <w:szCs w:val="24"/>
        </w:rPr>
        <w:t>- для конвертов с изменениями и отзывами Предложений  – существо или факт отзыва Предложения;</w:t>
      </w:r>
      <w:bookmarkEnd w:id="195"/>
    </w:p>
    <w:p w14:paraId="7DCB6E0A"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6" w:name="_Toc429126683"/>
      <w:r w:rsidRPr="0065072D">
        <w:rPr>
          <w:szCs w:val="24"/>
        </w:rPr>
        <w:t>- общую цену Предложения данного Участника, поданную в бумажном виде;</w:t>
      </w:r>
      <w:bookmarkEnd w:id="196"/>
    </w:p>
    <w:p w14:paraId="0049692D" w14:textId="77777777" w:rsidR="007A1F3E" w:rsidRPr="0065072D" w:rsidRDefault="007A1F3E" w:rsidP="00BE28E4">
      <w:pPr>
        <w:pStyle w:val="6-"/>
        <w:numPr>
          <w:ilvl w:val="5"/>
          <w:numId w:val="44"/>
        </w:numPr>
        <w:tabs>
          <w:tab w:val="left" w:pos="1418"/>
        </w:tabs>
        <w:spacing w:line="276" w:lineRule="auto"/>
        <w:ind w:left="0" w:firstLine="709"/>
        <w:rPr>
          <w:szCs w:val="24"/>
        </w:rPr>
      </w:pPr>
      <w:bookmarkStart w:id="197" w:name="_Toc429126684"/>
      <w:r w:rsidRPr="0065072D">
        <w:rPr>
          <w:szCs w:val="24"/>
        </w:rPr>
        <w:t>- иные сведения, которые Закупочная комиссия считает нужным огласить.</w:t>
      </w:r>
      <w:bookmarkEnd w:id="197"/>
    </w:p>
    <w:p w14:paraId="1B549A6C" w14:textId="77777777" w:rsidR="007A1F3E" w:rsidRPr="0065072D" w:rsidRDefault="007A1F3E" w:rsidP="00BE28E4">
      <w:pPr>
        <w:pStyle w:val="3-"/>
        <w:numPr>
          <w:ilvl w:val="2"/>
          <w:numId w:val="44"/>
        </w:numPr>
        <w:tabs>
          <w:tab w:val="left" w:pos="1418"/>
        </w:tabs>
        <w:spacing w:before="0" w:after="0" w:line="276" w:lineRule="auto"/>
        <w:ind w:left="0" w:firstLine="709"/>
        <w:rPr>
          <w:szCs w:val="24"/>
        </w:rPr>
      </w:pPr>
      <w:bookmarkStart w:id="198"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8"/>
    </w:p>
    <w:p w14:paraId="17B4E81F" w14:textId="77777777" w:rsidR="007A1F3E" w:rsidRPr="0030245D" w:rsidRDefault="007A1F3E" w:rsidP="00BE28E4">
      <w:pPr>
        <w:pStyle w:val="2-"/>
        <w:numPr>
          <w:ilvl w:val="1"/>
          <w:numId w:val="44"/>
        </w:numPr>
        <w:tabs>
          <w:tab w:val="left" w:pos="1418"/>
        </w:tabs>
        <w:spacing w:line="276" w:lineRule="auto"/>
        <w:ind w:firstLine="709"/>
        <w:rPr>
          <w:szCs w:val="24"/>
        </w:rPr>
      </w:pPr>
      <w:bookmarkStart w:id="199" w:name="_Toc429410739"/>
      <w:bookmarkStart w:id="200" w:name="_Ref429410930"/>
      <w:r w:rsidRPr="0030245D">
        <w:rPr>
          <w:szCs w:val="24"/>
        </w:rPr>
        <w:t>Оценка Заявок и проведение переговоров</w:t>
      </w:r>
      <w:bookmarkEnd w:id="179"/>
      <w:bookmarkEnd w:id="180"/>
      <w:bookmarkEnd w:id="181"/>
      <w:bookmarkEnd w:id="199"/>
      <w:bookmarkEnd w:id="200"/>
    </w:p>
    <w:p w14:paraId="1239A8AF" w14:textId="77777777" w:rsidR="007A1F3E" w:rsidRPr="0030245D" w:rsidRDefault="007A1F3E" w:rsidP="00BE28E4">
      <w:pPr>
        <w:pStyle w:val="3-"/>
        <w:numPr>
          <w:ilvl w:val="2"/>
          <w:numId w:val="44"/>
        </w:numPr>
        <w:tabs>
          <w:tab w:val="left" w:pos="1418"/>
        </w:tabs>
        <w:spacing w:line="276" w:lineRule="auto"/>
        <w:ind w:left="0" w:firstLine="709"/>
        <w:rPr>
          <w:b/>
          <w:szCs w:val="24"/>
        </w:rPr>
      </w:pPr>
      <w:bookmarkStart w:id="201" w:name="_Toc386551232"/>
      <w:bookmarkStart w:id="202" w:name="_Toc395190428"/>
      <w:r w:rsidRPr="0030245D">
        <w:rPr>
          <w:b/>
          <w:szCs w:val="24"/>
        </w:rPr>
        <w:t>Общие положения</w:t>
      </w:r>
      <w:bookmarkEnd w:id="201"/>
      <w:bookmarkEnd w:id="202"/>
    </w:p>
    <w:p w14:paraId="4908F6A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BE28E4">
      <w:pPr>
        <w:pStyle w:val="3-"/>
        <w:numPr>
          <w:ilvl w:val="2"/>
          <w:numId w:val="44"/>
        </w:numPr>
        <w:tabs>
          <w:tab w:val="left" w:pos="1418"/>
        </w:tabs>
        <w:spacing w:line="276" w:lineRule="auto"/>
        <w:ind w:left="0" w:firstLine="709"/>
        <w:rPr>
          <w:b/>
          <w:szCs w:val="24"/>
        </w:rPr>
      </w:pPr>
      <w:bookmarkStart w:id="203" w:name="_Ref93089454"/>
      <w:bookmarkStart w:id="204" w:name="_Toc386551233"/>
      <w:bookmarkStart w:id="205" w:name="_Ref394651852"/>
      <w:bookmarkStart w:id="206" w:name="_Toc395190429"/>
      <w:r w:rsidRPr="006A641D">
        <w:rPr>
          <w:b/>
          <w:szCs w:val="24"/>
        </w:rPr>
        <w:t>Отборочная стадия</w:t>
      </w:r>
      <w:bookmarkEnd w:id="203"/>
      <w:bookmarkEnd w:id="204"/>
      <w:bookmarkEnd w:id="205"/>
      <w:bookmarkEnd w:id="206"/>
    </w:p>
    <w:p w14:paraId="1D78F348" w14:textId="77777777" w:rsidR="007A1F3E" w:rsidRPr="006A641D" w:rsidRDefault="007A1F3E" w:rsidP="00BE28E4">
      <w:pPr>
        <w:pStyle w:val="4-"/>
        <w:widowControl w:val="0"/>
        <w:numPr>
          <w:ilvl w:val="3"/>
          <w:numId w:val="44"/>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E28E4">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lastRenderedPageBreak/>
        <w:t>закупках товаров, работ, услуг отдельными видами юридических лиц».</w:t>
      </w:r>
    </w:p>
    <w:p w14:paraId="1F1BB894"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E28E4">
      <w:pPr>
        <w:pStyle w:val="4-"/>
        <w:numPr>
          <w:ilvl w:val="3"/>
          <w:numId w:val="44"/>
        </w:numPr>
        <w:tabs>
          <w:tab w:val="left" w:pos="1418"/>
        </w:tabs>
        <w:spacing w:line="276" w:lineRule="auto"/>
        <w:ind w:left="0" w:firstLine="709"/>
        <w:rPr>
          <w:szCs w:val="24"/>
        </w:rPr>
      </w:pPr>
      <w:bookmarkStart w:id="207"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E28E4">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BE28E4">
      <w:pPr>
        <w:pStyle w:val="4-"/>
        <w:numPr>
          <w:ilvl w:val="3"/>
          <w:numId w:val="44"/>
        </w:numPr>
        <w:tabs>
          <w:tab w:val="left" w:pos="1418"/>
        </w:tabs>
        <w:spacing w:line="276" w:lineRule="auto"/>
        <w:ind w:left="0" w:firstLine="709"/>
        <w:rPr>
          <w:szCs w:val="24"/>
        </w:rPr>
      </w:pPr>
      <w:bookmarkStart w:id="208"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7"/>
      <w:bookmarkEnd w:id="208"/>
    </w:p>
    <w:p w14:paraId="10876065" w14:textId="77777777" w:rsidR="007A1F3E" w:rsidRPr="0030245D"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собственников, включая бенефициаров (в том числе конечных); </w:t>
      </w:r>
    </w:p>
    <w:p w14:paraId="3489BDF6"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907B0C">
        <w:rPr>
          <w:szCs w:val="24"/>
        </w:rPr>
        <w:t>запросу предложений;</w:t>
      </w:r>
    </w:p>
    <w:p w14:paraId="234953D8" w14:textId="4CFFB8F3" w:rsidR="007A1F3E" w:rsidRPr="00907B0C" w:rsidRDefault="00030923" w:rsidP="00BE28E4">
      <w:pPr>
        <w:pStyle w:val="6-"/>
        <w:numPr>
          <w:ilvl w:val="5"/>
          <w:numId w:val="44"/>
        </w:numPr>
        <w:tabs>
          <w:tab w:val="left" w:pos="1418"/>
        </w:tabs>
        <w:spacing w:line="276" w:lineRule="auto"/>
        <w:ind w:left="0" w:firstLine="709"/>
        <w:rPr>
          <w:szCs w:val="24"/>
        </w:rPr>
      </w:pPr>
      <w:r w:rsidRPr="00DB73BA">
        <w:rPr>
          <w:szCs w:val="24"/>
          <w:highlight w:val="green"/>
        </w:rPr>
        <w:t>которые по существу не отвечающие техническим, коммерческим или Договорным требованиям настоящей Документации по запросу предложений,</w:t>
      </w:r>
      <w:r w:rsidRPr="00DB73BA">
        <w:rPr>
          <w:highlight w:val="green"/>
        </w:rPr>
        <w:t xml:space="preserve"> </w:t>
      </w:r>
      <w:r w:rsidRPr="00DB73BA">
        <w:rPr>
          <w:szCs w:val="24"/>
          <w:highlight w:val="green"/>
        </w:rPr>
        <w:t xml:space="preserve">в </w:t>
      </w:r>
      <w:proofErr w:type="spellStart"/>
      <w:r w:rsidRPr="00DB73BA">
        <w:rPr>
          <w:szCs w:val="24"/>
          <w:highlight w:val="green"/>
        </w:rPr>
        <w:t>т.ч</w:t>
      </w:r>
      <w:proofErr w:type="spellEnd"/>
      <w:r w:rsidRPr="00DB73BA">
        <w:rPr>
          <w:szCs w:val="24"/>
          <w:highlight w:val="green"/>
        </w:rPr>
        <w:t>. содержат недостоверные сведения о стране происхождения товара, указанного в Заявке</w:t>
      </w:r>
      <w:r w:rsidR="007A1F3E" w:rsidRPr="00907B0C">
        <w:rPr>
          <w:szCs w:val="24"/>
        </w:rPr>
        <w:t>;</w:t>
      </w:r>
    </w:p>
    <w:p w14:paraId="4F225844" w14:textId="77777777" w:rsidR="007A1F3E" w:rsidRPr="00907B0C" w:rsidRDefault="007A1F3E" w:rsidP="00BE28E4">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907B0C" w:rsidRDefault="007A1F3E" w:rsidP="00BE28E4">
      <w:pPr>
        <w:pStyle w:val="4-"/>
        <w:numPr>
          <w:ilvl w:val="3"/>
          <w:numId w:val="44"/>
        </w:numPr>
        <w:tabs>
          <w:tab w:val="left" w:pos="1418"/>
        </w:tabs>
        <w:spacing w:line="276" w:lineRule="auto"/>
        <w:ind w:left="0" w:firstLine="709"/>
        <w:rPr>
          <w:szCs w:val="24"/>
        </w:rPr>
      </w:pPr>
      <w:r w:rsidRPr="00907B0C">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907B0C" w:rsidRDefault="007A1F3E" w:rsidP="00BE28E4">
      <w:pPr>
        <w:pStyle w:val="3-"/>
        <w:numPr>
          <w:ilvl w:val="2"/>
          <w:numId w:val="44"/>
        </w:numPr>
        <w:tabs>
          <w:tab w:val="left" w:pos="1418"/>
        </w:tabs>
        <w:spacing w:line="276" w:lineRule="auto"/>
        <w:ind w:left="0" w:firstLine="709"/>
        <w:rPr>
          <w:b/>
          <w:szCs w:val="24"/>
        </w:rPr>
      </w:pPr>
      <w:bookmarkStart w:id="209" w:name="_Ref306138385"/>
      <w:bookmarkStart w:id="210" w:name="_Toc386551235"/>
      <w:bookmarkStart w:id="211" w:name="_Toc343613553"/>
      <w:bookmarkStart w:id="212" w:name="_Toc395190431"/>
      <w:r w:rsidRPr="00907B0C">
        <w:rPr>
          <w:b/>
          <w:szCs w:val="24"/>
        </w:rPr>
        <w:t>Оценочная стадия</w:t>
      </w:r>
      <w:bookmarkEnd w:id="209"/>
      <w:bookmarkEnd w:id="210"/>
      <w:bookmarkEnd w:id="211"/>
      <w:bookmarkEnd w:id="212"/>
    </w:p>
    <w:p w14:paraId="36FACAF6" w14:textId="2D037E5B" w:rsidR="00560BD2" w:rsidRPr="001039F9" w:rsidRDefault="007A1F3E" w:rsidP="00BE28E4">
      <w:pPr>
        <w:pStyle w:val="4-"/>
        <w:numPr>
          <w:ilvl w:val="3"/>
          <w:numId w:val="44"/>
        </w:numPr>
        <w:tabs>
          <w:tab w:val="left" w:pos="1418"/>
        </w:tabs>
        <w:spacing w:line="276" w:lineRule="auto"/>
        <w:ind w:left="0" w:firstLine="709"/>
        <w:rPr>
          <w:b/>
          <w:szCs w:val="24"/>
          <w:lang w:val="x-none"/>
        </w:rPr>
      </w:pPr>
      <w:r w:rsidRPr="00907B0C">
        <w:rPr>
          <w:szCs w:val="24"/>
        </w:rPr>
        <w:lastRenderedPageBreak/>
        <w:t xml:space="preserve"> </w:t>
      </w:r>
      <w:r w:rsidRPr="001039F9">
        <w:rPr>
          <w:szCs w:val="24"/>
        </w:rPr>
        <w:t xml:space="preserve">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1039F9">
        <w:rPr>
          <w:szCs w:val="24"/>
        </w:rPr>
        <w:t xml:space="preserve">следующего критерия: наименьшая стоимость </w:t>
      </w:r>
      <w:r w:rsidR="001039F9">
        <w:rPr>
          <w:szCs w:val="24"/>
        </w:rPr>
        <w:t xml:space="preserve">единичных расценок </w:t>
      </w:r>
      <w:r w:rsidR="00227511">
        <w:rPr>
          <w:szCs w:val="24"/>
        </w:rPr>
        <w:t>услуг</w:t>
      </w:r>
      <w:r w:rsidR="001039F9">
        <w:rPr>
          <w:szCs w:val="24"/>
        </w:rPr>
        <w:t>.</w:t>
      </w:r>
    </w:p>
    <w:p w14:paraId="1F0F14DC"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E28E4">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13" w:name="_Ref303250967"/>
      <w:bookmarkStart w:id="214" w:name="_Toc305697378"/>
      <w:bookmarkStart w:id="215" w:name="_Toc386551236"/>
      <w:bookmarkStart w:id="216" w:name="_Toc255985696"/>
    </w:p>
    <w:p w14:paraId="6C6D8683"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17" w:name="_Toc343613554"/>
      <w:bookmarkStart w:id="218" w:name="_Toc395190432"/>
      <w:bookmarkStart w:id="219" w:name="_Ref427582705"/>
      <w:bookmarkStart w:id="220" w:name="_Toc429410740"/>
      <w:bookmarkStart w:id="221" w:name="_Ref429410939"/>
      <w:r w:rsidRPr="00C22442">
        <w:rPr>
          <w:szCs w:val="24"/>
        </w:rPr>
        <w:t>Аукционная процедура понижения цены (переторжка)</w:t>
      </w:r>
      <w:bookmarkEnd w:id="213"/>
      <w:bookmarkEnd w:id="214"/>
      <w:bookmarkEnd w:id="215"/>
      <w:bookmarkEnd w:id="217"/>
      <w:bookmarkEnd w:id="218"/>
      <w:bookmarkEnd w:id="219"/>
      <w:bookmarkEnd w:id="220"/>
      <w:bookmarkEnd w:id="221"/>
      <w:r w:rsidRPr="00C22442">
        <w:rPr>
          <w:szCs w:val="24"/>
        </w:rPr>
        <w:t xml:space="preserve"> </w:t>
      </w:r>
    </w:p>
    <w:bookmarkEnd w:id="216"/>
    <w:p w14:paraId="40CE2F0C"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2"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22"/>
    </w:p>
    <w:p w14:paraId="4C244DBD"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3"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23"/>
    </w:p>
    <w:p w14:paraId="27C71C96"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bookmarkStart w:id="224"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24"/>
    </w:p>
    <w:p w14:paraId="4FA54562"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lastRenderedPageBreak/>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E28E4">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25" w:name="_Ref427582887"/>
      <w:bookmarkStart w:id="226" w:name="_Toc429410741"/>
      <w:bookmarkStart w:id="227" w:name="_Ref303681924"/>
      <w:bookmarkStart w:id="228" w:name="_Ref303683914"/>
      <w:bookmarkStart w:id="229" w:name="_Toc386551237"/>
      <w:bookmarkStart w:id="230" w:name="_Toc343613555"/>
      <w:bookmarkStart w:id="231" w:name="_Toc395190433"/>
      <w:r w:rsidRPr="00C22442">
        <w:rPr>
          <w:szCs w:val="24"/>
        </w:rPr>
        <w:t>Проведение ценовых переговоров (при необходимости) и подписание Договора</w:t>
      </w:r>
      <w:bookmarkEnd w:id="225"/>
      <w:bookmarkEnd w:id="226"/>
    </w:p>
    <w:p w14:paraId="303E87FC" w14:textId="23B8283F" w:rsidR="007A1F3E" w:rsidRPr="00C22442" w:rsidRDefault="00342234" w:rsidP="00BE28E4">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E28E4">
      <w:pPr>
        <w:pStyle w:val="2-"/>
        <w:numPr>
          <w:ilvl w:val="1"/>
          <w:numId w:val="44"/>
        </w:numPr>
        <w:tabs>
          <w:tab w:val="left" w:pos="1418"/>
        </w:tabs>
        <w:spacing w:line="276" w:lineRule="auto"/>
        <w:ind w:firstLine="709"/>
        <w:rPr>
          <w:szCs w:val="24"/>
        </w:rPr>
      </w:pPr>
      <w:bookmarkStart w:id="232" w:name="_Ref427583093"/>
      <w:bookmarkStart w:id="233" w:name="_Toc429410742"/>
      <w:r w:rsidRPr="00C22442">
        <w:rPr>
          <w:szCs w:val="24"/>
        </w:rPr>
        <w:t>Подведение итогов Запроса предложений</w:t>
      </w:r>
      <w:bookmarkEnd w:id="227"/>
      <w:bookmarkEnd w:id="228"/>
      <w:bookmarkEnd w:id="229"/>
      <w:bookmarkEnd w:id="230"/>
      <w:bookmarkEnd w:id="231"/>
      <w:bookmarkEnd w:id="232"/>
      <w:bookmarkEnd w:id="233"/>
    </w:p>
    <w:p w14:paraId="5C7D1FF9"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 xml:space="preserve">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w:t>
      </w:r>
      <w:r w:rsidRPr="00C22442">
        <w:rPr>
          <w:szCs w:val="24"/>
        </w:rPr>
        <w:lastRenderedPageBreak/>
        <w:t>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BE28E4">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BE28E4">
      <w:pPr>
        <w:pStyle w:val="3-"/>
        <w:numPr>
          <w:ilvl w:val="2"/>
          <w:numId w:val="44"/>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5C5D6757" w:rsidR="001B0985" w:rsidRPr="00955C48" w:rsidRDefault="001B0985" w:rsidP="00BE28E4">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1039F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1039F9">
        <w:rPr>
          <w:szCs w:val="24"/>
        </w:rPr>
        <w:t>-</w:t>
      </w:r>
      <w:r w:rsidR="003234A0" w:rsidRPr="001039F9">
        <w:rPr>
          <w:bCs/>
          <w:sz w:val="22"/>
          <w:szCs w:val="24"/>
          <w:lang w:eastAsia="ar-SA"/>
        </w:rPr>
        <w:t xml:space="preserve"> </w:t>
      </w:r>
      <w:r w:rsidR="003234A0" w:rsidRPr="001039F9">
        <w:rPr>
          <w:bCs/>
          <w:szCs w:val="24"/>
        </w:rPr>
        <w:t>не более 30 календарных дней</w:t>
      </w:r>
      <w:proofErr w:type="gramEnd"/>
      <w:r w:rsidR="003234A0" w:rsidRPr="001039F9">
        <w:rPr>
          <w:bCs/>
          <w:szCs w:val="24"/>
        </w:rPr>
        <w:t xml:space="preserve"> со дня подписания заказчиком документа о приеме товара</w:t>
      </w:r>
      <w:r w:rsidR="001039F9">
        <w:rPr>
          <w:bCs/>
          <w:szCs w:val="24"/>
        </w:rPr>
        <w:t xml:space="preserve"> </w:t>
      </w:r>
      <w:r w:rsidR="003234A0" w:rsidRPr="001039F9">
        <w:rPr>
          <w:bCs/>
          <w:szCs w:val="24"/>
        </w:rPr>
        <w:t>(выполнении работы, оказания услуги) по договору</w:t>
      </w:r>
      <w:r w:rsidR="001039F9">
        <w:rPr>
          <w:bCs/>
          <w:szCs w:val="24"/>
        </w:rPr>
        <w:t xml:space="preserve"> (</w:t>
      </w:r>
      <w:r w:rsidR="003234A0" w:rsidRPr="001039F9">
        <w:rPr>
          <w:bCs/>
          <w:szCs w:val="24"/>
        </w:rPr>
        <w:t>отдельному этапу договора)</w:t>
      </w:r>
      <w:r w:rsidR="00955C48" w:rsidRPr="001039F9">
        <w:rPr>
          <w:bCs/>
          <w:szCs w:val="24"/>
        </w:rPr>
        <w:t>.</w:t>
      </w:r>
    </w:p>
    <w:p w14:paraId="05F31024" w14:textId="4C8E4D0E" w:rsidR="00955C48" w:rsidRPr="001039F9" w:rsidRDefault="00955C48" w:rsidP="00BE28E4">
      <w:pPr>
        <w:pStyle w:val="3-"/>
        <w:numPr>
          <w:ilvl w:val="2"/>
          <w:numId w:val="44"/>
        </w:numPr>
        <w:ind w:left="0" w:firstLine="566"/>
        <w:rPr>
          <w:szCs w:val="24"/>
        </w:rPr>
      </w:pPr>
      <w:r w:rsidRPr="00955C48">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w:t>
      </w:r>
      <w:r w:rsidR="001039F9">
        <w:rPr>
          <w:szCs w:val="24"/>
        </w:rPr>
        <w:t>вления обеспечения по договору.</w:t>
      </w:r>
    </w:p>
    <w:p w14:paraId="50F7079A" w14:textId="795FA0E0" w:rsidR="001B0985" w:rsidRPr="001039F9" w:rsidRDefault="001B0985" w:rsidP="001B0985">
      <w:pPr>
        <w:pStyle w:val="3-"/>
        <w:numPr>
          <w:ilvl w:val="0"/>
          <w:numId w:val="0"/>
        </w:numPr>
        <w:tabs>
          <w:tab w:val="left" w:pos="1418"/>
        </w:tabs>
        <w:spacing w:before="0" w:after="0" w:line="276" w:lineRule="auto"/>
        <w:rPr>
          <w:szCs w:val="24"/>
        </w:rPr>
      </w:pPr>
      <w:r w:rsidRPr="001039F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555A2C94" w:rsidR="00D77B28" w:rsidRPr="001039F9" w:rsidRDefault="00D77B28" w:rsidP="00BE28E4">
      <w:pPr>
        <w:pStyle w:val="3-"/>
        <w:numPr>
          <w:ilvl w:val="2"/>
          <w:numId w:val="52"/>
        </w:numPr>
        <w:tabs>
          <w:tab w:val="left" w:pos="1418"/>
        </w:tabs>
        <w:spacing w:before="0" w:after="0" w:line="276" w:lineRule="auto"/>
        <w:ind w:left="0" w:firstLine="567"/>
        <w:rPr>
          <w:szCs w:val="24"/>
        </w:rPr>
      </w:pPr>
      <w:r w:rsidRPr="001039F9">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1039F9">
        <w:rPr>
          <w:b/>
        </w:rPr>
        <w:t>2</w:t>
      </w:r>
      <w:r w:rsidR="001039F9">
        <w:rPr>
          <w:b/>
        </w:rPr>
        <w:t>9</w:t>
      </w:r>
      <w:r w:rsidRPr="001039F9">
        <w:rPr>
          <w:b/>
        </w:rPr>
        <w:t xml:space="preserve"> </w:t>
      </w:r>
      <w:r w:rsidR="001039F9">
        <w:rPr>
          <w:b/>
        </w:rPr>
        <w:t>декабря</w:t>
      </w:r>
      <w:r w:rsidRPr="001039F9">
        <w:rPr>
          <w:b/>
        </w:rPr>
        <w:t xml:space="preserve"> 2017 г. 14:00</w:t>
      </w:r>
      <w:r w:rsidRPr="001039F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BE28E4">
      <w:pPr>
        <w:pStyle w:val="2-"/>
        <w:numPr>
          <w:ilvl w:val="1"/>
          <w:numId w:val="44"/>
        </w:numPr>
        <w:tabs>
          <w:tab w:val="left" w:pos="1418"/>
        </w:tabs>
        <w:spacing w:before="0" w:after="0" w:line="276" w:lineRule="auto"/>
        <w:ind w:firstLine="709"/>
        <w:rPr>
          <w:szCs w:val="24"/>
        </w:rPr>
      </w:pPr>
      <w:bookmarkStart w:id="234" w:name="_Ref303251044"/>
      <w:bookmarkStart w:id="235" w:name="_Toc386551238"/>
      <w:bookmarkStart w:id="236" w:name="_Toc343613556"/>
      <w:bookmarkStart w:id="237" w:name="_Toc395190434"/>
      <w:bookmarkStart w:id="238" w:name="_Toc429410743"/>
      <w:bookmarkStart w:id="239" w:name="_Ref191386295"/>
      <w:r w:rsidRPr="00C22442">
        <w:rPr>
          <w:szCs w:val="24"/>
        </w:rPr>
        <w:t xml:space="preserve">Признание запроса предложений </w:t>
      </w:r>
      <w:proofErr w:type="gramStart"/>
      <w:r w:rsidRPr="00C22442">
        <w:rPr>
          <w:szCs w:val="24"/>
        </w:rPr>
        <w:t>несостоявшимся</w:t>
      </w:r>
      <w:bookmarkEnd w:id="234"/>
      <w:bookmarkEnd w:id="235"/>
      <w:bookmarkEnd w:id="236"/>
      <w:bookmarkEnd w:id="237"/>
      <w:bookmarkEnd w:id="238"/>
      <w:proofErr w:type="gramEnd"/>
    </w:p>
    <w:p w14:paraId="4E674212"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0"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40"/>
    </w:p>
    <w:p w14:paraId="6A5E8819"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E28E4">
      <w:pPr>
        <w:pStyle w:val="6-"/>
        <w:numPr>
          <w:ilvl w:val="5"/>
          <w:numId w:val="44"/>
        </w:numPr>
        <w:tabs>
          <w:tab w:val="left" w:pos="1418"/>
        </w:tabs>
        <w:spacing w:line="276" w:lineRule="auto"/>
        <w:ind w:left="0" w:firstLine="709"/>
        <w:rPr>
          <w:bCs/>
          <w:szCs w:val="24"/>
        </w:rPr>
      </w:pPr>
      <w:r w:rsidRPr="00C22442">
        <w:rPr>
          <w:szCs w:val="24"/>
        </w:rPr>
        <w:lastRenderedPageBreak/>
        <w:t>принято решение о допуске</w:t>
      </w:r>
      <w:r w:rsidRPr="00C22442">
        <w:rPr>
          <w:bCs/>
          <w:szCs w:val="24"/>
        </w:rPr>
        <w:t xml:space="preserve"> только одного Участника.</w:t>
      </w:r>
    </w:p>
    <w:p w14:paraId="5CCFD828" w14:textId="77777777" w:rsidR="007A1F3E" w:rsidRPr="00C22442" w:rsidRDefault="007A1F3E" w:rsidP="00BE28E4">
      <w:pPr>
        <w:pStyle w:val="3-"/>
        <w:numPr>
          <w:ilvl w:val="2"/>
          <w:numId w:val="44"/>
        </w:numPr>
        <w:tabs>
          <w:tab w:val="left" w:pos="1418"/>
        </w:tabs>
        <w:spacing w:before="0" w:after="0" w:line="276" w:lineRule="auto"/>
        <w:ind w:left="0" w:firstLine="709"/>
        <w:rPr>
          <w:szCs w:val="24"/>
        </w:rPr>
      </w:pPr>
      <w:bookmarkStart w:id="241"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41"/>
    </w:p>
    <w:p w14:paraId="2CA46461" w14:textId="77777777" w:rsidR="007A1F3E" w:rsidRPr="00C22442" w:rsidRDefault="007A1F3E" w:rsidP="00BE28E4">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9"/>
    </w:p>
    <w:p w14:paraId="3711AB98" w14:textId="77777777" w:rsidR="007A1F3E" w:rsidRPr="003D2EEB" w:rsidRDefault="007A1F3E" w:rsidP="00BE28E4">
      <w:pPr>
        <w:pStyle w:val="2-"/>
        <w:numPr>
          <w:ilvl w:val="1"/>
          <w:numId w:val="44"/>
        </w:numPr>
        <w:tabs>
          <w:tab w:val="left" w:pos="1418"/>
        </w:tabs>
        <w:spacing w:before="0" w:after="0" w:line="276" w:lineRule="auto"/>
        <w:ind w:firstLine="709"/>
        <w:rPr>
          <w:szCs w:val="24"/>
        </w:rPr>
      </w:pPr>
      <w:bookmarkStart w:id="242" w:name="_Toc429410744"/>
      <w:bookmarkStart w:id="243" w:name="_Ref429410970"/>
      <w:bookmarkStart w:id="244" w:name="_Ref303694483"/>
      <w:bookmarkStart w:id="245" w:name="_Toc305835590"/>
      <w:bookmarkStart w:id="246" w:name="_Ref306140451"/>
      <w:bookmarkStart w:id="247" w:name="_Ref303683952"/>
      <w:r w:rsidRPr="003D2EEB">
        <w:rPr>
          <w:szCs w:val="24"/>
        </w:rPr>
        <w:t>Проведение преддоговорных переговоров (по необходимости) и подписание Договора</w:t>
      </w:r>
      <w:bookmarkEnd w:id="242"/>
      <w:bookmarkEnd w:id="243"/>
    </w:p>
    <w:p w14:paraId="3BF0C4C7"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BE28E4">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E28E4">
      <w:pPr>
        <w:pStyle w:val="3-"/>
        <w:numPr>
          <w:ilvl w:val="2"/>
          <w:numId w:val="44"/>
        </w:numPr>
        <w:tabs>
          <w:tab w:val="left" w:pos="1418"/>
        </w:tabs>
        <w:spacing w:before="0" w:after="0" w:line="276" w:lineRule="auto"/>
        <w:ind w:left="0" w:firstLine="709"/>
        <w:rPr>
          <w:bCs/>
          <w:szCs w:val="24"/>
        </w:rPr>
      </w:pPr>
      <w:bookmarkStart w:id="248"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8"/>
    </w:p>
    <w:p w14:paraId="681170AA" w14:textId="77777777" w:rsidR="007A1F3E" w:rsidRPr="003D2EEB" w:rsidRDefault="007A1F3E" w:rsidP="00BE28E4">
      <w:pPr>
        <w:pStyle w:val="3-"/>
        <w:numPr>
          <w:ilvl w:val="2"/>
          <w:numId w:val="44"/>
        </w:numPr>
        <w:tabs>
          <w:tab w:val="left" w:pos="1418"/>
        </w:tabs>
        <w:spacing w:before="0" w:after="0" w:line="276" w:lineRule="auto"/>
        <w:ind w:left="0" w:firstLine="709"/>
        <w:rPr>
          <w:szCs w:val="24"/>
        </w:rPr>
      </w:pPr>
      <w:bookmarkStart w:id="249"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9"/>
    </w:p>
    <w:p w14:paraId="001C2432" w14:textId="7A7D3923"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BE28E4">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BE28E4">
      <w:pPr>
        <w:pStyle w:val="3-"/>
        <w:numPr>
          <w:ilvl w:val="2"/>
          <w:numId w:val="44"/>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BE28E4">
      <w:pPr>
        <w:pStyle w:val="2-"/>
        <w:numPr>
          <w:ilvl w:val="1"/>
          <w:numId w:val="44"/>
        </w:numPr>
        <w:tabs>
          <w:tab w:val="left" w:pos="1418"/>
        </w:tabs>
        <w:spacing w:before="0" w:after="0" w:line="276" w:lineRule="auto"/>
        <w:ind w:firstLine="709"/>
        <w:rPr>
          <w:szCs w:val="24"/>
        </w:rPr>
      </w:pPr>
      <w:bookmarkStart w:id="250" w:name="_Toc429410745"/>
      <w:bookmarkStart w:id="251" w:name="_Ref429410977"/>
      <w:r w:rsidRPr="003B714B">
        <w:rPr>
          <w:szCs w:val="24"/>
        </w:rPr>
        <w:lastRenderedPageBreak/>
        <w:t xml:space="preserve">Уведомление о результатах </w:t>
      </w:r>
      <w:bookmarkEnd w:id="244"/>
      <w:bookmarkEnd w:id="245"/>
      <w:r w:rsidRPr="003B714B">
        <w:rPr>
          <w:szCs w:val="24"/>
        </w:rPr>
        <w:t>запроса предложений</w:t>
      </w:r>
      <w:bookmarkEnd w:id="246"/>
      <w:bookmarkEnd w:id="250"/>
      <w:bookmarkEnd w:id="251"/>
    </w:p>
    <w:p w14:paraId="0F80C11D" w14:textId="77777777" w:rsidR="007A1F3E" w:rsidRPr="003B714B" w:rsidRDefault="007A1F3E" w:rsidP="00BE28E4">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E28E4">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E28E4">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52" w:name="__RefNumPara__844_922829174"/>
      <w:bookmarkEnd w:id="247"/>
      <w:bookmarkEnd w:id="252"/>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53" w:name="_Ref303624463"/>
      <w:bookmarkStart w:id="254" w:name="_Ref303711235"/>
      <w:bookmarkStart w:id="255" w:name="_Ref306031829"/>
      <w:bookmarkStart w:id="256" w:name="_Ref306032801"/>
      <w:bookmarkStart w:id="257" w:name="_Ref306124417"/>
      <w:bookmarkStart w:id="258" w:name="_Toc386551240"/>
      <w:bookmarkStart w:id="259" w:name="_Toc429410746"/>
      <w:r w:rsidRPr="002436AB">
        <w:lastRenderedPageBreak/>
        <w:t xml:space="preserve">Образцы основных форм документов, включаемых в </w:t>
      </w:r>
      <w:bookmarkEnd w:id="253"/>
      <w:bookmarkEnd w:id="254"/>
      <w:r w:rsidRPr="002436AB">
        <w:t>Заявку</w:t>
      </w:r>
      <w:bookmarkEnd w:id="255"/>
      <w:bookmarkEnd w:id="256"/>
      <w:bookmarkEnd w:id="257"/>
      <w:bookmarkEnd w:id="258"/>
      <w:bookmarkEnd w:id="259"/>
    </w:p>
    <w:p w14:paraId="7A31744F" w14:textId="77777777" w:rsidR="00DD014F" w:rsidRPr="002436AB" w:rsidRDefault="00604784" w:rsidP="00604784">
      <w:pPr>
        <w:pStyle w:val="7-"/>
      </w:pPr>
      <w:bookmarkStart w:id="260" w:name="_Ref429411232"/>
      <w:r w:rsidRPr="002436AB">
        <w:t xml:space="preserve"> </w:t>
      </w:r>
      <w:bookmarkEnd w:id="260"/>
    </w:p>
    <w:p w14:paraId="5647E9F7" w14:textId="77777777" w:rsidR="00DD014F" w:rsidRPr="002436AB" w:rsidRDefault="00DD014F" w:rsidP="009107FE">
      <w:pPr>
        <w:keepNext/>
        <w:tabs>
          <w:tab w:val="num" w:pos="1134"/>
        </w:tabs>
        <w:spacing w:line="240" w:lineRule="auto"/>
        <w:jc w:val="right"/>
        <w:outlineLvl w:val="1"/>
        <w:rPr>
          <w:b/>
        </w:rPr>
      </w:pPr>
      <w:bookmarkStart w:id="261" w:name="_Toc298234709"/>
      <w:bookmarkStart w:id="262" w:name="_Toc255987071"/>
      <w:bookmarkStart w:id="263" w:name="_Toc307936259"/>
      <w:r w:rsidRPr="002436AB">
        <w:rPr>
          <w:b/>
        </w:rPr>
        <w:t>Письмо о подаче оферты</w:t>
      </w:r>
      <w:bookmarkEnd w:id="261"/>
      <w:bookmarkEnd w:id="262"/>
      <w:bookmarkEnd w:id="263"/>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tbl>
      <w:tblPr>
        <w:tblW w:w="9675" w:type="dxa"/>
        <w:tblLayout w:type="fixed"/>
        <w:tblLook w:val="01E0" w:firstRow="1" w:lastRow="1" w:firstColumn="1" w:lastColumn="1" w:noHBand="0" w:noVBand="0"/>
      </w:tblPr>
      <w:tblGrid>
        <w:gridCol w:w="5182"/>
        <w:gridCol w:w="4493"/>
      </w:tblGrid>
      <w:tr w:rsidR="0050398C" w:rsidRPr="00587F69" w14:paraId="1E803912" w14:textId="77777777" w:rsidTr="002C5D32">
        <w:trPr>
          <w:cantSplit/>
        </w:trPr>
        <w:tc>
          <w:tcPr>
            <w:tcW w:w="5182" w:type="dxa"/>
          </w:tcPr>
          <w:p w14:paraId="15487B53" w14:textId="77777777" w:rsidR="0050398C" w:rsidRPr="00587F69" w:rsidRDefault="0050398C" w:rsidP="002C5D32">
            <w:pPr>
              <w:tabs>
                <w:tab w:val="left" w:pos="1080"/>
              </w:tabs>
              <w:spacing w:line="240" w:lineRule="auto"/>
              <w:ind w:firstLine="0"/>
              <w:rPr>
                <w:sz w:val="24"/>
                <w:szCs w:val="24"/>
              </w:rPr>
            </w:pPr>
          </w:p>
          <w:p w14:paraId="18AFCA9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Итоговая стоимость </w:t>
            </w:r>
          </w:p>
          <w:p w14:paraId="2AFCAA00" w14:textId="77777777" w:rsidR="0050398C" w:rsidRPr="00587F69" w:rsidRDefault="0050398C" w:rsidP="002C5D32">
            <w:pPr>
              <w:tabs>
                <w:tab w:val="left" w:pos="1080"/>
              </w:tabs>
              <w:spacing w:line="240" w:lineRule="auto"/>
              <w:ind w:firstLine="0"/>
              <w:rPr>
                <w:sz w:val="24"/>
                <w:szCs w:val="24"/>
              </w:rPr>
            </w:pPr>
            <w:r w:rsidRPr="00587F69">
              <w:rPr>
                <w:sz w:val="24"/>
                <w:szCs w:val="24"/>
              </w:rPr>
              <w:t>договора, без НДС, руб.</w:t>
            </w:r>
          </w:p>
        </w:tc>
        <w:tc>
          <w:tcPr>
            <w:tcW w:w="4493" w:type="dxa"/>
          </w:tcPr>
          <w:p w14:paraId="3A1287FC" w14:textId="77777777" w:rsidR="0050398C" w:rsidRPr="00587F69" w:rsidRDefault="0050398C" w:rsidP="002C5D32">
            <w:pPr>
              <w:tabs>
                <w:tab w:val="left" w:pos="1080"/>
              </w:tabs>
              <w:spacing w:line="240" w:lineRule="auto"/>
              <w:ind w:firstLine="0"/>
              <w:rPr>
                <w:sz w:val="24"/>
                <w:szCs w:val="24"/>
              </w:rPr>
            </w:pPr>
          </w:p>
          <w:p w14:paraId="73F79B0C"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7D0406A7"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(итоговая стоимость, рублей, без НДС)</w:t>
            </w:r>
          </w:p>
        </w:tc>
      </w:tr>
      <w:tr w:rsidR="0050398C" w:rsidRPr="00587F69" w14:paraId="3218AD95" w14:textId="77777777" w:rsidTr="002C5D32">
        <w:trPr>
          <w:cantSplit/>
        </w:trPr>
        <w:tc>
          <w:tcPr>
            <w:tcW w:w="5182" w:type="dxa"/>
          </w:tcPr>
          <w:p w14:paraId="381A1984" w14:textId="77777777" w:rsidR="0050398C" w:rsidRPr="00587F69" w:rsidRDefault="0050398C" w:rsidP="002C5D32">
            <w:pPr>
              <w:tabs>
                <w:tab w:val="left" w:pos="1080"/>
              </w:tabs>
              <w:spacing w:line="240" w:lineRule="auto"/>
              <w:ind w:firstLine="0"/>
              <w:rPr>
                <w:sz w:val="24"/>
                <w:szCs w:val="24"/>
              </w:rPr>
            </w:pPr>
          </w:p>
          <w:p w14:paraId="5C51BCB6"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46C17133" w14:textId="77777777" w:rsidR="0050398C" w:rsidRPr="00587F69" w:rsidRDefault="0050398C" w:rsidP="002C5D32">
            <w:pPr>
              <w:tabs>
                <w:tab w:val="left" w:pos="1080"/>
              </w:tabs>
              <w:spacing w:line="240" w:lineRule="auto"/>
              <w:ind w:firstLine="0"/>
              <w:rPr>
                <w:sz w:val="24"/>
                <w:szCs w:val="24"/>
              </w:rPr>
            </w:pPr>
          </w:p>
          <w:p w14:paraId="06209EA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2C722596" w14:textId="77777777" w:rsidR="0050398C" w:rsidRPr="00587F69" w:rsidRDefault="0050398C" w:rsidP="002C5D32">
            <w:pPr>
              <w:tabs>
                <w:tab w:val="left" w:pos="1080"/>
              </w:tabs>
              <w:spacing w:line="240" w:lineRule="auto"/>
              <w:ind w:firstLine="0"/>
              <w:rPr>
                <w:sz w:val="24"/>
                <w:szCs w:val="24"/>
              </w:rPr>
            </w:pPr>
            <w:r w:rsidRPr="00587F69">
              <w:rPr>
                <w:sz w:val="24"/>
                <w:szCs w:val="24"/>
              </w:rPr>
              <w:t>(НДС по итоговой стоимости, рублей)</w:t>
            </w:r>
          </w:p>
        </w:tc>
      </w:tr>
      <w:tr w:rsidR="0050398C" w:rsidRPr="00587F69" w14:paraId="599BF4A0" w14:textId="77777777" w:rsidTr="002C5D32">
        <w:trPr>
          <w:cantSplit/>
        </w:trPr>
        <w:tc>
          <w:tcPr>
            <w:tcW w:w="5182" w:type="dxa"/>
          </w:tcPr>
          <w:p w14:paraId="77C7E88B" w14:textId="77777777" w:rsidR="0050398C" w:rsidRPr="00587F69" w:rsidRDefault="0050398C" w:rsidP="002C5D32">
            <w:pPr>
              <w:tabs>
                <w:tab w:val="left" w:pos="1080"/>
              </w:tabs>
              <w:spacing w:line="240" w:lineRule="auto"/>
              <w:ind w:firstLine="0"/>
              <w:rPr>
                <w:sz w:val="24"/>
                <w:szCs w:val="24"/>
              </w:rPr>
            </w:pPr>
          </w:p>
          <w:p w14:paraId="4B311E46" w14:textId="77777777" w:rsidR="0050398C" w:rsidRPr="00587F69" w:rsidRDefault="0050398C" w:rsidP="002C5D32">
            <w:pPr>
              <w:tabs>
                <w:tab w:val="left" w:pos="1080"/>
              </w:tabs>
              <w:spacing w:line="240" w:lineRule="auto"/>
              <w:ind w:firstLine="0"/>
              <w:rPr>
                <w:sz w:val="24"/>
                <w:szCs w:val="24"/>
              </w:rPr>
            </w:pPr>
            <w:r w:rsidRPr="00587F69">
              <w:rPr>
                <w:sz w:val="24"/>
                <w:szCs w:val="24"/>
              </w:rPr>
              <w:t>Итого,</w:t>
            </w:r>
          </w:p>
          <w:p w14:paraId="36632DFC"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стоимость договора с НДС, руб.                </w:t>
            </w:r>
          </w:p>
        </w:tc>
        <w:tc>
          <w:tcPr>
            <w:tcW w:w="4493" w:type="dxa"/>
          </w:tcPr>
          <w:p w14:paraId="15E7EC20" w14:textId="77777777" w:rsidR="0050398C" w:rsidRPr="00587F69" w:rsidRDefault="0050398C" w:rsidP="002C5D32">
            <w:pPr>
              <w:tabs>
                <w:tab w:val="left" w:pos="1080"/>
              </w:tabs>
              <w:spacing w:line="240" w:lineRule="auto"/>
              <w:ind w:firstLine="0"/>
              <w:rPr>
                <w:sz w:val="24"/>
                <w:szCs w:val="24"/>
              </w:rPr>
            </w:pPr>
          </w:p>
          <w:p w14:paraId="7D5A375A" w14:textId="77777777" w:rsidR="0050398C" w:rsidRPr="00587F69" w:rsidRDefault="0050398C" w:rsidP="002C5D32">
            <w:pPr>
              <w:tabs>
                <w:tab w:val="left" w:pos="1080"/>
              </w:tabs>
              <w:spacing w:line="240" w:lineRule="auto"/>
              <w:ind w:firstLine="0"/>
              <w:rPr>
                <w:sz w:val="24"/>
                <w:szCs w:val="24"/>
              </w:rPr>
            </w:pPr>
          </w:p>
          <w:p w14:paraId="090A6C96"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w:t>
            </w:r>
          </w:p>
          <w:p w14:paraId="6FF477C1" w14:textId="77777777" w:rsidR="0050398C" w:rsidRPr="00587F69" w:rsidRDefault="0050398C" w:rsidP="002C5D32">
            <w:pPr>
              <w:tabs>
                <w:tab w:val="left" w:pos="1080"/>
              </w:tabs>
              <w:spacing w:line="240" w:lineRule="auto"/>
              <w:ind w:firstLine="0"/>
              <w:rPr>
                <w:sz w:val="24"/>
                <w:szCs w:val="24"/>
              </w:rPr>
            </w:pPr>
            <w:r w:rsidRPr="00587F69">
              <w:rPr>
                <w:sz w:val="24"/>
                <w:szCs w:val="24"/>
              </w:rPr>
              <w:t>(полная итоговая стоимость, рублей, с НДС)</w:t>
            </w:r>
          </w:p>
          <w:p w14:paraId="10A308F9"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                              </w:t>
            </w:r>
          </w:p>
        </w:tc>
      </w:tr>
      <w:tr w:rsidR="0050398C" w:rsidRPr="00587F69" w14:paraId="595AEE48" w14:textId="77777777" w:rsidTr="002C5D32">
        <w:trPr>
          <w:cantSplit/>
        </w:trPr>
        <w:tc>
          <w:tcPr>
            <w:tcW w:w="5182" w:type="dxa"/>
          </w:tcPr>
          <w:p w14:paraId="4F04727E" w14:textId="77777777" w:rsidR="0050398C" w:rsidRPr="00587F69" w:rsidRDefault="0050398C" w:rsidP="002C5D32">
            <w:pPr>
              <w:tabs>
                <w:tab w:val="left" w:pos="1080"/>
              </w:tabs>
              <w:spacing w:line="240" w:lineRule="auto"/>
              <w:ind w:firstLine="0"/>
              <w:rPr>
                <w:sz w:val="24"/>
                <w:szCs w:val="24"/>
              </w:rPr>
            </w:pPr>
          </w:p>
          <w:p w14:paraId="78A939D7" w14:textId="1E3F70BA" w:rsidR="0050398C" w:rsidRPr="00587F69" w:rsidRDefault="0050398C" w:rsidP="002C5D32">
            <w:pPr>
              <w:tabs>
                <w:tab w:val="left" w:pos="1080"/>
              </w:tabs>
              <w:spacing w:line="240" w:lineRule="auto"/>
              <w:ind w:firstLine="0"/>
              <w:rPr>
                <w:sz w:val="24"/>
                <w:szCs w:val="24"/>
              </w:rPr>
            </w:pPr>
            <w:r w:rsidRPr="00587F69">
              <w:rPr>
                <w:sz w:val="24"/>
                <w:szCs w:val="24"/>
              </w:rPr>
              <w:t>Сумма</w:t>
            </w:r>
            <w:r>
              <w:rPr>
                <w:sz w:val="24"/>
                <w:szCs w:val="24"/>
              </w:rPr>
              <w:t xml:space="preserve"> </w:t>
            </w:r>
            <w:proofErr w:type="gramStart"/>
            <w:r w:rsidRPr="00587F69">
              <w:rPr>
                <w:sz w:val="24"/>
                <w:szCs w:val="24"/>
              </w:rPr>
              <w:t>единичных</w:t>
            </w:r>
            <w:proofErr w:type="gramEnd"/>
            <w:r w:rsidRPr="00587F69">
              <w:rPr>
                <w:sz w:val="24"/>
                <w:szCs w:val="24"/>
              </w:rPr>
              <w:t xml:space="preserve"> </w:t>
            </w:r>
          </w:p>
          <w:p w14:paraId="05305C1B" w14:textId="4B5438C4" w:rsidR="0050398C" w:rsidRDefault="0050398C" w:rsidP="0050398C">
            <w:pPr>
              <w:tabs>
                <w:tab w:val="left" w:pos="1080"/>
              </w:tabs>
              <w:spacing w:line="240" w:lineRule="auto"/>
              <w:ind w:firstLine="0"/>
              <w:rPr>
                <w:sz w:val="24"/>
                <w:szCs w:val="24"/>
              </w:rPr>
            </w:pPr>
            <w:r>
              <w:rPr>
                <w:sz w:val="24"/>
                <w:szCs w:val="24"/>
              </w:rPr>
              <w:t xml:space="preserve">расценок </w:t>
            </w:r>
            <w:r w:rsidR="00227511">
              <w:rPr>
                <w:sz w:val="24"/>
                <w:szCs w:val="24"/>
              </w:rPr>
              <w:t>на услуги</w:t>
            </w:r>
            <w:r w:rsidRPr="00587F69">
              <w:rPr>
                <w:sz w:val="24"/>
                <w:szCs w:val="24"/>
              </w:rPr>
              <w:t xml:space="preserve">, </w:t>
            </w:r>
          </w:p>
          <w:p w14:paraId="62CEAC9F" w14:textId="2B4A334E" w:rsidR="0050398C" w:rsidRPr="00587F69" w:rsidRDefault="0050398C" w:rsidP="0050398C">
            <w:pPr>
              <w:tabs>
                <w:tab w:val="left" w:pos="1080"/>
              </w:tabs>
              <w:spacing w:line="240" w:lineRule="auto"/>
              <w:ind w:firstLine="0"/>
              <w:rPr>
                <w:sz w:val="24"/>
                <w:szCs w:val="24"/>
              </w:rPr>
            </w:pPr>
            <w:r w:rsidRPr="00587F69">
              <w:rPr>
                <w:sz w:val="24"/>
                <w:szCs w:val="24"/>
              </w:rPr>
              <w:t>без НДС, руб.</w:t>
            </w:r>
          </w:p>
        </w:tc>
        <w:tc>
          <w:tcPr>
            <w:tcW w:w="4493" w:type="dxa"/>
          </w:tcPr>
          <w:p w14:paraId="2DC1366A" w14:textId="77777777" w:rsidR="0050398C" w:rsidRPr="00587F69" w:rsidRDefault="0050398C" w:rsidP="002C5D32">
            <w:pPr>
              <w:tabs>
                <w:tab w:val="left" w:pos="1080"/>
              </w:tabs>
              <w:spacing w:line="240" w:lineRule="auto"/>
              <w:ind w:firstLine="0"/>
              <w:rPr>
                <w:sz w:val="24"/>
                <w:szCs w:val="24"/>
              </w:rPr>
            </w:pPr>
          </w:p>
          <w:p w14:paraId="68515480"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1323A418" w14:textId="5AF98625" w:rsidR="0050398C" w:rsidRPr="00587F69" w:rsidRDefault="0050398C" w:rsidP="00227511">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 xml:space="preserve">расценок </w:t>
            </w:r>
            <w:r w:rsidR="00227511">
              <w:rPr>
                <w:sz w:val="24"/>
                <w:szCs w:val="24"/>
              </w:rPr>
              <w:t>на услуги</w:t>
            </w:r>
            <w:r w:rsidRPr="00587F69">
              <w:rPr>
                <w:sz w:val="24"/>
                <w:szCs w:val="24"/>
              </w:rPr>
              <w:t>, рублей, без НДС)</w:t>
            </w:r>
          </w:p>
        </w:tc>
      </w:tr>
      <w:tr w:rsidR="0050398C" w:rsidRPr="00587F69" w14:paraId="7112AA2A" w14:textId="77777777" w:rsidTr="002C5D32">
        <w:trPr>
          <w:cantSplit/>
        </w:trPr>
        <w:tc>
          <w:tcPr>
            <w:tcW w:w="5182" w:type="dxa"/>
          </w:tcPr>
          <w:p w14:paraId="10741787" w14:textId="77777777" w:rsidR="0050398C" w:rsidRPr="00587F69" w:rsidRDefault="0050398C" w:rsidP="002C5D32">
            <w:pPr>
              <w:tabs>
                <w:tab w:val="left" w:pos="1080"/>
              </w:tabs>
              <w:spacing w:line="240" w:lineRule="auto"/>
              <w:ind w:firstLine="0"/>
              <w:rPr>
                <w:sz w:val="24"/>
                <w:szCs w:val="24"/>
              </w:rPr>
            </w:pPr>
          </w:p>
          <w:p w14:paraId="50B74193" w14:textId="77777777" w:rsidR="0050398C" w:rsidRPr="00587F69" w:rsidRDefault="0050398C" w:rsidP="002C5D32">
            <w:pPr>
              <w:tabs>
                <w:tab w:val="left" w:pos="1080"/>
              </w:tabs>
              <w:spacing w:line="240" w:lineRule="auto"/>
              <w:ind w:firstLine="0"/>
              <w:rPr>
                <w:sz w:val="24"/>
                <w:szCs w:val="24"/>
              </w:rPr>
            </w:pPr>
            <w:r w:rsidRPr="00587F69">
              <w:rPr>
                <w:sz w:val="24"/>
                <w:szCs w:val="24"/>
              </w:rPr>
              <w:t>кроме того НДС, руб.</w:t>
            </w:r>
          </w:p>
        </w:tc>
        <w:tc>
          <w:tcPr>
            <w:tcW w:w="4493" w:type="dxa"/>
          </w:tcPr>
          <w:p w14:paraId="215B92B3" w14:textId="77777777" w:rsidR="0050398C" w:rsidRPr="00587F69" w:rsidRDefault="0050398C" w:rsidP="002C5D32">
            <w:pPr>
              <w:tabs>
                <w:tab w:val="left" w:pos="1080"/>
              </w:tabs>
              <w:spacing w:line="240" w:lineRule="auto"/>
              <w:ind w:firstLine="0"/>
              <w:rPr>
                <w:sz w:val="24"/>
                <w:szCs w:val="24"/>
              </w:rPr>
            </w:pPr>
          </w:p>
          <w:p w14:paraId="51179EE3"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w:t>
            </w:r>
          </w:p>
          <w:p w14:paraId="12375DB5" w14:textId="4F4B5869" w:rsidR="0050398C" w:rsidRPr="00587F69" w:rsidRDefault="0050398C" w:rsidP="00227511">
            <w:pPr>
              <w:tabs>
                <w:tab w:val="left" w:pos="1080"/>
              </w:tabs>
              <w:spacing w:line="240" w:lineRule="auto"/>
              <w:ind w:firstLine="0"/>
              <w:rPr>
                <w:sz w:val="24"/>
                <w:szCs w:val="24"/>
              </w:rPr>
            </w:pPr>
            <w:r w:rsidRPr="00587F69">
              <w:rPr>
                <w:sz w:val="24"/>
                <w:szCs w:val="24"/>
              </w:rPr>
              <w:t>(НДС по стоимости</w:t>
            </w:r>
            <w:r>
              <w:rPr>
                <w:sz w:val="24"/>
                <w:szCs w:val="24"/>
              </w:rPr>
              <w:t xml:space="preserve"> суммы</w:t>
            </w:r>
            <w:r w:rsidRPr="00587F69">
              <w:rPr>
                <w:sz w:val="24"/>
                <w:szCs w:val="24"/>
              </w:rPr>
              <w:t xml:space="preserve"> единичных </w:t>
            </w:r>
            <w:r>
              <w:rPr>
                <w:sz w:val="24"/>
                <w:szCs w:val="24"/>
              </w:rPr>
              <w:t xml:space="preserve">расценок </w:t>
            </w:r>
            <w:r w:rsidR="00227511">
              <w:rPr>
                <w:sz w:val="24"/>
                <w:szCs w:val="24"/>
              </w:rPr>
              <w:t>на услуги</w:t>
            </w:r>
            <w:r w:rsidRPr="00587F69">
              <w:rPr>
                <w:sz w:val="24"/>
                <w:szCs w:val="24"/>
              </w:rPr>
              <w:t>, рублей)</w:t>
            </w:r>
          </w:p>
        </w:tc>
      </w:tr>
      <w:tr w:rsidR="0050398C" w:rsidRPr="00587F69" w14:paraId="7F348E2E" w14:textId="77777777" w:rsidTr="002C5D32">
        <w:trPr>
          <w:cantSplit/>
        </w:trPr>
        <w:tc>
          <w:tcPr>
            <w:tcW w:w="5182" w:type="dxa"/>
          </w:tcPr>
          <w:p w14:paraId="7416FD0C" w14:textId="77777777" w:rsidR="0050398C" w:rsidRPr="00587F69" w:rsidRDefault="0050398C" w:rsidP="002C5D32">
            <w:pPr>
              <w:tabs>
                <w:tab w:val="left" w:pos="1080"/>
              </w:tabs>
              <w:spacing w:line="240" w:lineRule="auto"/>
              <w:ind w:firstLine="0"/>
              <w:rPr>
                <w:sz w:val="24"/>
                <w:szCs w:val="24"/>
              </w:rPr>
            </w:pPr>
          </w:p>
          <w:p w14:paraId="30F6B5DD" w14:textId="77777777" w:rsidR="0050398C" w:rsidRPr="00587F69" w:rsidRDefault="0050398C" w:rsidP="002C5D32">
            <w:pPr>
              <w:tabs>
                <w:tab w:val="left" w:pos="1080"/>
              </w:tabs>
              <w:spacing w:line="240" w:lineRule="auto"/>
              <w:ind w:firstLine="0"/>
              <w:rPr>
                <w:sz w:val="24"/>
                <w:szCs w:val="24"/>
              </w:rPr>
            </w:pPr>
            <w:r w:rsidRPr="00587F69">
              <w:rPr>
                <w:sz w:val="24"/>
                <w:szCs w:val="24"/>
              </w:rPr>
              <w:t xml:space="preserve">Сумма </w:t>
            </w:r>
            <w:proofErr w:type="gramStart"/>
            <w:r w:rsidRPr="00587F69">
              <w:rPr>
                <w:sz w:val="24"/>
                <w:szCs w:val="24"/>
              </w:rPr>
              <w:t>единичных</w:t>
            </w:r>
            <w:proofErr w:type="gramEnd"/>
            <w:r w:rsidRPr="00587F69">
              <w:rPr>
                <w:sz w:val="24"/>
                <w:szCs w:val="24"/>
              </w:rPr>
              <w:t xml:space="preserve"> </w:t>
            </w:r>
          </w:p>
          <w:p w14:paraId="03ABA68C" w14:textId="0EF867FA" w:rsidR="0050398C" w:rsidRPr="00587F69" w:rsidRDefault="0050398C" w:rsidP="00227511">
            <w:pPr>
              <w:tabs>
                <w:tab w:val="left" w:pos="1080"/>
              </w:tabs>
              <w:spacing w:line="240" w:lineRule="auto"/>
              <w:ind w:firstLine="0"/>
              <w:rPr>
                <w:sz w:val="24"/>
                <w:szCs w:val="24"/>
              </w:rPr>
            </w:pPr>
            <w:r w:rsidRPr="00587F69">
              <w:rPr>
                <w:sz w:val="24"/>
                <w:szCs w:val="24"/>
              </w:rPr>
              <w:t xml:space="preserve">расценок </w:t>
            </w:r>
            <w:r w:rsidR="00227511">
              <w:rPr>
                <w:sz w:val="24"/>
                <w:szCs w:val="24"/>
              </w:rPr>
              <w:t>на услуги</w:t>
            </w:r>
            <w:bookmarkStart w:id="264" w:name="_GoBack"/>
            <w:bookmarkEnd w:id="264"/>
            <w:r w:rsidRPr="00587F69">
              <w:rPr>
                <w:sz w:val="24"/>
                <w:szCs w:val="24"/>
              </w:rPr>
              <w:t>, с НДС, руб.</w:t>
            </w:r>
          </w:p>
        </w:tc>
        <w:tc>
          <w:tcPr>
            <w:tcW w:w="4493" w:type="dxa"/>
          </w:tcPr>
          <w:p w14:paraId="6B20F25E" w14:textId="77777777" w:rsidR="0050398C" w:rsidRPr="00587F69" w:rsidRDefault="0050398C" w:rsidP="002C5D32">
            <w:pPr>
              <w:tabs>
                <w:tab w:val="left" w:pos="1080"/>
              </w:tabs>
              <w:spacing w:line="240" w:lineRule="auto"/>
              <w:ind w:firstLine="0"/>
              <w:rPr>
                <w:sz w:val="24"/>
                <w:szCs w:val="24"/>
              </w:rPr>
            </w:pPr>
          </w:p>
          <w:p w14:paraId="69FEF21D" w14:textId="77777777" w:rsidR="0050398C" w:rsidRPr="00587F69" w:rsidRDefault="0050398C" w:rsidP="002C5D32">
            <w:pPr>
              <w:tabs>
                <w:tab w:val="left" w:pos="1080"/>
              </w:tabs>
              <w:spacing w:line="240" w:lineRule="auto"/>
              <w:ind w:firstLine="0"/>
              <w:rPr>
                <w:sz w:val="24"/>
                <w:szCs w:val="24"/>
              </w:rPr>
            </w:pPr>
            <w:r w:rsidRPr="00587F69">
              <w:rPr>
                <w:sz w:val="24"/>
                <w:szCs w:val="24"/>
              </w:rPr>
              <w:t>___________________________</w:t>
            </w:r>
          </w:p>
          <w:p w14:paraId="749B2703" w14:textId="3B689E84" w:rsidR="0050398C" w:rsidRPr="00587F69" w:rsidRDefault="0050398C" w:rsidP="00227511">
            <w:pPr>
              <w:tabs>
                <w:tab w:val="left" w:pos="1080"/>
              </w:tabs>
              <w:spacing w:line="240" w:lineRule="auto"/>
              <w:ind w:firstLine="0"/>
              <w:rPr>
                <w:sz w:val="24"/>
                <w:szCs w:val="24"/>
              </w:rPr>
            </w:pPr>
            <w:r w:rsidRPr="00587F69">
              <w:rPr>
                <w:sz w:val="24"/>
                <w:szCs w:val="24"/>
              </w:rPr>
              <w:t xml:space="preserve">(стоимость суммы единичных </w:t>
            </w:r>
            <w:r>
              <w:rPr>
                <w:sz w:val="24"/>
                <w:szCs w:val="24"/>
              </w:rPr>
              <w:t xml:space="preserve">расценок </w:t>
            </w:r>
            <w:r w:rsidR="00227511">
              <w:rPr>
                <w:sz w:val="24"/>
                <w:szCs w:val="24"/>
              </w:rPr>
              <w:t>на услуги</w:t>
            </w:r>
            <w:r w:rsidRPr="00587F69">
              <w:rPr>
                <w:sz w:val="24"/>
                <w:szCs w:val="24"/>
              </w:rPr>
              <w:t>, рублей, с НДС)</w:t>
            </w:r>
          </w:p>
        </w:tc>
      </w:tr>
    </w:tbl>
    <w:p w14:paraId="09E79B96" w14:textId="77777777" w:rsidR="0050398C" w:rsidRPr="002436AB" w:rsidRDefault="0050398C" w:rsidP="005F22C8">
      <w:pPr>
        <w:tabs>
          <w:tab w:val="left" w:pos="1080"/>
        </w:tabs>
        <w:spacing w:line="240" w:lineRule="auto"/>
        <w:ind w:firstLine="540"/>
      </w:pPr>
    </w:p>
    <w:p w14:paraId="47BE68FB"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 xml:space="preserve">при подаче заявки коллективным участником указывается лидер и состав коллективного </w:t>
      </w:r>
      <w:r w:rsidR="00DD014F" w:rsidRPr="002436AB">
        <w:rPr>
          <w:i/>
        </w:rPr>
        <w:lastRenderedPageBreak/>
        <w:t>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65" w:name="_Ref429411246"/>
      <w:bookmarkStart w:id="266" w:name="_Ref34763774"/>
      <w:r w:rsidRPr="002436AB">
        <w:rPr>
          <w:sz w:val="20"/>
        </w:rPr>
        <w:br w:type="page"/>
      </w:r>
      <w:r w:rsidR="00604784" w:rsidRPr="00556B64">
        <w:rPr>
          <w:snapToGrid w:val="0"/>
          <w:color w:val="0070C0"/>
        </w:rPr>
        <w:lastRenderedPageBreak/>
        <w:t xml:space="preserve"> </w:t>
      </w:r>
      <w:bookmarkEnd w:id="265"/>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67" w:name="_Toc298234710"/>
      <w:bookmarkStart w:id="268" w:name="_Toc255987072"/>
      <w:bookmarkStart w:id="269" w:name="_Toc307936260"/>
      <w:r w:rsidRPr="002436AB">
        <w:rPr>
          <w:b/>
        </w:rPr>
        <w:t xml:space="preserve">Техническое предложение </w:t>
      </w:r>
      <w:bookmarkEnd w:id="267"/>
      <w:bookmarkEnd w:id="268"/>
      <w:bookmarkEnd w:id="269"/>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70"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70"/>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71" w:name="_Toc247081499"/>
      <w:r w:rsidRPr="002436AB">
        <w:rPr>
          <w:b/>
          <w:i/>
        </w:rPr>
        <w:t>Суть технического предложения</w:t>
      </w:r>
      <w:bookmarkEnd w:id="271"/>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72" w:name="_Toc247081500"/>
      <w:r w:rsidRPr="002436AB">
        <w:rPr>
          <w:b/>
        </w:rPr>
        <w:t>М.П.</w:t>
      </w:r>
      <w:bookmarkEnd w:id="272"/>
    </w:p>
    <w:p w14:paraId="62780049" w14:textId="77777777" w:rsidR="00DE06FA" w:rsidRPr="002436AB" w:rsidRDefault="00DE06FA" w:rsidP="004657D0">
      <w:pPr>
        <w:tabs>
          <w:tab w:val="left" w:pos="1080"/>
        </w:tabs>
        <w:spacing w:line="240" w:lineRule="auto"/>
        <w:ind w:firstLine="540"/>
        <w:rPr>
          <w:b/>
          <w:sz w:val="20"/>
          <w:szCs w:val="20"/>
        </w:rPr>
      </w:pPr>
      <w:bookmarkStart w:id="273" w:name="_Toc247081501"/>
      <w:r w:rsidRPr="002436AB">
        <w:rPr>
          <w:b/>
          <w:sz w:val="20"/>
          <w:szCs w:val="20"/>
        </w:rPr>
        <w:t>Инструкции по заполнению</w:t>
      </w:r>
      <w:bookmarkEnd w:id="273"/>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74"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75" w:name="_Toc367190486"/>
      <w:r w:rsidRPr="002436AB">
        <w:t xml:space="preserve">Сводная таблица стоимости поставок, работ (услуг) </w:t>
      </w:r>
      <w:bookmarkEnd w:id="275"/>
    </w:p>
    <w:p w14:paraId="31C50298" w14:textId="77777777" w:rsidR="00556B64" w:rsidRPr="002436AB" w:rsidRDefault="00556B64" w:rsidP="00556B64">
      <w:pPr>
        <w:spacing w:line="240" w:lineRule="auto"/>
        <w:rPr>
          <w:b/>
          <w:i/>
        </w:rPr>
      </w:pPr>
      <w:bookmarkStart w:id="276" w:name="_Toc247081511"/>
      <w:r w:rsidRPr="002436AB">
        <w:rPr>
          <w:b/>
        </w:rPr>
        <w:t>Участник: ________________________________</w:t>
      </w:r>
      <w:bookmarkEnd w:id="276"/>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77"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77"/>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BE28E4">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74"/>
    </w:p>
    <w:p w14:paraId="07264939" w14:textId="77777777" w:rsidR="00664952" w:rsidRPr="004D0F20" w:rsidRDefault="00664952" w:rsidP="00664952">
      <w:pPr>
        <w:spacing w:line="240" w:lineRule="auto"/>
        <w:jc w:val="right"/>
        <w:rPr>
          <w:bCs w:val="0"/>
          <w:snapToGrid w:val="0"/>
        </w:rPr>
      </w:pPr>
      <w:bookmarkStart w:id="278" w:name="_Протокол_разногласий_к"/>
      <w:bookmarkEnd w:id="266"/>
      <w:bookmarkEnd w:id="278"/>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9" w:name="_Анкета_Участника_конкурса"/>
      <w:bookmarkStart w:id="280" w:name="_Toc298234715"/>
      <w:bookmarkStart w:id="281" w:name="_Toc255987077"/>
      <w:bookmarkStart w:id="282" w:name="_Toc307936269"/>
      <w:bookmarkEnd w:id="279"/>
      <w:r w:rsidRPr="004D0F20">
        <w:rPr>
          <w:b/>
        </w:rPr>
        <w:t xml:space="preserve">Анкета Участника закупки </w:t>
      </w:r>
      <w:bookmarkEnd w:id="280"/>
      <w:bookmarkEnd w:id="281"/>
      <w:bookmarkEnd w:id="282"/>
    </w:p>
    <w:p w14:paraId="4D2D4810" w14:textId="77777777" w:rsidR="00664952" w:rsidRPr="004D0F20" w:rsidRDefault="00664952" w:rsidP="00664952">
      <w:pPr>
        <w:tabs>
          <w:tab w:val="left" w:pos="1080"/>
        </w:tabs>
        <w:spacing w:line="240" w:lineRule="auto"/>
        <w:ind w:firstLine="540"/>
        <w:rPr>
          <w:b/>
        </w:rPr>
      </w:pPr>
      <w:bookmarkStart w:id="283"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83"/>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942D5D">
        <w:trPr>
          <w:cantSplit/>
          <w:trHeight w:val="240"/>
        </w:trPr>
        <w:tc>
          <w:tcPr>
            <w:tcW w:w="418" w:type="pct"/>
            <w:vAlign w:val="center"/>
          </w:tcPr>
          <w:p w14:paraId="36BE68E8" w14:textId="77777777" w:rsidR="00664952" w:rsidRPr="004D0F20" w:rsidRDefault="00664952" w:rsidP="00942D5D">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942D5D">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942D5D">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942D5D">
        <w:trPr>
          <w:cantSplit/>
          <w:trHeight w:val="471"/>
        </w:trPr>
        <w:tc>
          <w:tcPr>
            <w:tcW w:w="418" w:type="pct"/>
            <w:vAlign w:val="center"/>
          </w:tcPr>
          <w:p w14:paraId="050B50F0"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942D5D">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942D5D">
            <w:pPr>
              <w:tabs>
                <w:tab w:val="left" w:pos="1080"/>
              </w:tabs>
              <w:spacing w:line="240" w:lineRule="auto"/>
              <w:ind w:firstLine="33"/>
              <w:rPr>
                <w:sz w:val="20"/>
                <w:szCs w:val="20"/>
              </w:rPr>
            </w:pPr>
          </w:p>
        </w:tc>
      </w:tr>
      <w:tr w:rsidR="00664952" w:rsidRPr="004D0F20" w14:paraId="00AA1E10" w14:textId="77777777" w:rsidTr="00942D5D">
        <w:trPr>
          <w:cantSplit/>
        </w:trPr>
        <w:tc>
          <w:tcPr>
            <w:tcW w:w="418" w:type="pct"/>
            <w:vAlign w:val="center"/>
          </w:tcPr>
          <w:p w14:paraId="4AC1FAA2" w14:textId="77777777" w:rsidR="00664952" w:rsidRPr="004D0F20" w:rsidRDefault="00664952" w:rsidP="00942D5D">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942D5D">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942D5D">
            <w:pPr>
              <w:tabs>
                <w:tab w:val="left" w:pos="1080"/>
              </w:tabs>
              <w:spacing w:line="240" w:lineRule="auto"/>
              <w:ind w:firstLine="33"/>
              <w:rPr>
                <w:sz w:val="20"/>
                <w:szCs w:val="20"/>
              </w:rPr>
            </w:pPr>
          </w:p>
        </w:tc>
      </w:tr>
      <w:tr w:rsidR="00664952" w:rsidRPr="004D0F20" w14:paraId="56354DED" w14:textId="77777777" w:rsidTr="00942D5D">
        <w:trPr>
          <w:cantSplit/>
        </w:trPr>
        <w:tc>
          <w:tcPr>
            <w:tcW w:w="418" w:type="pct"/>
            <w:vAlign w:val="center"/>
          </w:tcPr>
          <w:p w14:paraId="195002E3" w14:textId="77777777" w:rsidR="00664952" w:rsidRPr="004D0F20" w:rsidRDefault="00664952" w:rsidP="00942D5D">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942D5D">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942D5D">
            <w:pPr>
              <w:tabs>
                <w:tab w:val="left" w:pos="1080"/>
              </w:tabs>
              <w:spacing w:line="240" w:lineRule="auto"/>
              <w:ind w:firstLine="33"/>
              <w:rPr>
                <w:sz w:val="20"/>
                <w:szCs w:val="20"/>
              </w:rPr>
            </w:pPr>
          </w:p>
        </w:tc>
      </w:tr>
      <w:tr w:rsidR="00664952" w:rsidRPr="004D0F20" w14:paraId="56E356D2" w14:textId="77777777" w:rsidTr="00942D5D">
        <w:trPr>
          <w:cantSplit/>
        </w:trPr>
        <w:tc>
          <w:tcPr>
            <w:tcW w:w="418" w:type="pct"/>
            <w:vAlign w:val="center"/>
          </w:tcPr>
          <w:p w14:paraId="55FB6001" w14:textId="77777777" w:rsidR="00664952" w:rsidRPr="004D0F20" w:rsidRDefault="00664952" w:rsidP="00942D5D">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942D5D">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942D5D">
            <w:pPr>
              <w:tabs>
                <w:tab w:val="left" w:pos="1080"/>
              </w:tabs>
              <w:spacing w:line="240" w:lineRule="auto"/>
              <w:ind w:firstLine="33"/>
              <w:rPr>
                <w:sz w:val="20"/>
                <w:szCs w:val="20"/>
              </w:rPr>
            </w:pPr>
          </w:p>
        </w:tc>
      </w:tr>
      <w:tr w:rsidR="00664952" w:rsidRPr="004D0F20" w14:paraId="59CB1ACA" w14:textId="77777777" w:rsidTr="00942D5D">
        <w:trPr>
          <w:cantSplit/>
        </w:trPr>
        <w:tc>
          <w:tcPr>
            <w:tcW w:w="418" w:type="pct"/>
            <w:vAlign w:val="center"/>
          </w:tcPr>
          <w:p w14:paraId="6A86A448" w14:textId="77777777" w:rsidR="00664952" w:rsidRPr="004D0F20" w:rsidRDefault="00664952" w:rsidP="00942D5D">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942D5D">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942D5D">
            <w:pPr>
              <w:tabs>
                <w:tab w:val="left" w:pos="1080"/>
              </w:tabs>
              <w:spacing w:line="240" w:lineRule="auto"/>
              <w:ind w:firstLine="33"/>
              <w:rPr>
                <w:sz w:val="20"/>
                <w:szCs w:val="20"/>
              </w:rPr>
            </w:pPr>
          </w:p>
        </w:tc>
      </w:tr>
      <w:tr w:rsidR="00664952" w:rsidRPr="004D0F20" w14:paraId="566CE36D" w14:textId="77777777" w:rsidTr="00942D5D">
        <w:trPr>
          <w:cantSplit/>
        </w:trPr>
        <w:tc>
          <w:tcPr>
            <w:tcW w:w="418" w:type="pct"/>
            <w:vAlign w:val="center"/>
          </w:tcPr>
          <w:p w14:paraId="5FCF8EE6" w14:textId="77777777" w:rsidR="00664952" w:rsidRPr="004D0F20" w:rsidRDefault="00664952" w:rsidP="00942D5D">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942D5D">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942D5D">
            <w:pPr>
              <w:tabs>
                <w:tab w:val="left" w:pos="1080"/>
              </w:tabs>
              <w:spacing w:line="240" w:lineRule="auto"/>
              <w:ind w:firstLine="33"/>
              <w:rPr>
                <w:sz w:val="20"/>
                <w:szCs w:val="20"/>
              </w:rPr>
            </w:pPr>
          </w:p>
        </w:tc>
      </w:tr>
      <w:tr w:rsidR="00664952" w:rsidRPr="004D0F20" w14:paraId="6A61BD77" w14:textId="77777777" w:rsidTr="00942D5D">
        <w:trPr>
          <w:cantSplit/>
        </w:trPr>
        <w:tc>
          <w:tcPr>
            <w:tcW w:w="418" w:type="pct"/>
            <w:vAlign w:val="center"/>
          </w:tcPr>
          <w:p w14:paraId="2A5DB8CC" w14:textId="77777777" w:rsidR="00664952" w:rsidRPr="004D0F20" w:rsidRDefault="00664952" w:rsidP="00942D5D">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942D5D">
            <w:pPr>
              <w:tabs>
                <w:tab w:val="left" w:pos="1080"/>
              </w:tabs>
              <w:spacing w:line="240" w:lineRule="auto"/>
              <w:ind w:firstLine="33"/>
              <w:rPr>
                <w:sz w:val="20"/>
                <w:szCs w:val="20"/>
              </w:rPr>
            </w:pPr>
          </w:p>
        </w:tc>
      </w:tr>
      <w:tr w:rsidR="00664952" w:rsidRPr="004D0F20" w14:paraId="37FBE2C1" w14:textId="77777777" w:rsidTr="00942D5D">
        <w:trPr>
          <w:cantSplit/>
        </w:trPr>
        <w:tc>
          <w:tcPr>
            <w:tcW w:w="418" w:type="pct"/>
            <w:vAlign w:val="center"/>
          </w:tcPr>
          <w:p w14:paraId="42AE5D8A" w14:textId="77777777" w:rsidR="00664952" w:rsidRPr="004D0F20" w:rsidRDefault="00664952" w:rsidP="00942D5D">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942D5D">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942D5D">
            <w:pPr>
              <w:tabs>
                <w:tab w:val="left" w:pos="1080"/>
              </w:tabs>
              <w:spacing w:line="240" w:lineRule="auto"/>
              <w:ind w:firstLine="33"/>
              <w:rPr>
                <w:sz w:val="20"/>
                <w:szCs w:val="20"/>
              </w:rPr>
            </w:pPr>
          </w:p>
        </w:tc>
      </w:tr>
      <w:tr w:rsidR="00664952" w:rsidRPr="004D0F20" w14:paraId="71E34444" w14:textId="77777777" w:rsidTr="00942D5D">
        <w:trPr>
          <w:cantSplit/>
        </w:trPr>
        <w:tc>
          <w:tcPr>
            <w:tcW w:w="418" w:type="pct"/>
            <w:vAlign w:val="center"/>
          </w:tcPr>
          <w:p w14:paraId="5536DD54" w14:textId="77777777" w:rsidR="00664952" w:rsidRDefault="00664952" w:rsidP="00942D5D">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942D5D">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942D5D">
            <w:pPr>
              <w:tabs>
                <w:tab w:val="left" w:pos="1080"/>
              </w:tabs>
              <w:spacing w:line="240" w:lineRule="auto"/>
              <w:ind w:firstLine="33"/>
              <w:rPr>
                <w:sz w:val="20"/>
                <w:szCs w:val="20"/>
              </w:rPr>
            </w:pPr>
          </w:p>
        </w:tc>
      </w:tr>
      <w:tr w:rsidR="00664952" w:rsidRPr="004D0F20" w14:paraId="1168341E" w14:textId="77777777" w:rsidTr="00942D5D">
        <w:trPr>
          <w:cantSplit/>
        </w:trPr>
        <w:tc>
          <w:tcPr>
            <w:tcW w:w="418" w:type="pct"/>
            <w:vAlign w:val="center"/>
          </w:tcPr>
          <w:p w14:paraId="36BEDEFD" w14:textId="77777777" w:rsidR="00664952" w:rsidRDefault="00664952" w:rsidP="00942D5D">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942D5D">
            <w:pPr>
              <w:tabs>
                <w:tab w:val="left" w:pos="1080"/>
              </w:tabs>
              <w:spacing w:line="240" w:lineRule="auto"/>
              <w:ind w:firstLine="33"/>
              <w:rPr>
                <w:sz w:val="20"/>
                <w:szCs w:val="20"/>
              </w:rPr>
            </w:pPr>
          </w:p>
        </w:tc>
      </w:tr>
      <w:tr w:rsidR="00664952" w:rsidRPr="004D0F20" w14:paraId="32662F83" w14:textId="77777777" w:rsidTr="00942D5D">
        <w:trPr>
          <w:cantSplit/>
        </w:trPr>
        <w:tc>
          <w:tcPr>
            <w:tcW w:w="418" w:type="pct"/>
            <w:vAlign w:val="center"/>
          </w:tcPr>
          <w:p w14:paraId="65A411F4" w14:textId="77777777" w:rsidR="00664952" w:rsidRDefault="00664952" w:rsidP="00942D5D">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942D5D">
            <w:pPr>
              <w:tabs>
                <w:tab w:val="left" w:pos="1080"/>
              </w:tabs>
              <w:spacing w:line="240" w:lineRule="auto"/>
              <w:ind w:firstLine="33"/>
              <w:rPr>
                <w:sz w:val="20"/>
                <w:szCs w:val="20"/>
              </w:rPr>
            </w:pPr>
          </w:p>
        </w:tc>
      </w:tr>
      <w:tr w:rsidR="00664952" w:rsidRPr="004D0F20" w14:paraId="19FD1906" w14:textId="77777777" w:rsidTr="00942D5D">
        <w:trPr>
          <w:cantSplit/>
        </w:trPr>
        <w:tc>
          <w:tcPr>
            <w:tcW w:w="418" w:type="pct"/>
            <w:vAlign w:val="center"/>
          </w:tcPr>
          <w:p w14:paraId="15399061" w14:textId="77777777" w:rsidR="00664952" w:rsidRDefault="00664952" w:rsidP="00942D5D">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942D5D">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942D5D">
            <w:pPr>
              <w:tabs>
                <w:tab w:val="left" w:pos="1080"/>
              </w:tabs>
              <w:spacing w:line="240" w:lineRule="auto"/>
              <w:ind w:firstLine="33"/>
              <w:rPr>
                <w:sz w:val="20"/>
                <w:szCs w:val="20"/>
              </w:rPr>
            </w:pPr>
          </w:p>
        </w:tc>
      </w:tr>
      <w:tr w:rsidR="00664952" w:rsidRPr="004D0F20" w14:paraId="4F345E6E" w14:textId="77777777" w:rsidTr="00942D5D">
        <w:trPr>
          <w:cantSplit/>
        </w:trPr>
        <w:tc>
          <w:tcPr>
            <w:tcW w:w="418" w:type="pct"/>
            <w:vAlign w:val="center"/>
          </w:tcPr>
          <w:p w14:paraId="1DB5B819" w14:textId="77777777" w:rsidR="00664952" w:rsidRPr="004D0F20" w:rsidRDefault="00664952" w:rsidP="00942D5D">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942D5D">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942D5D">
            <w:pPr>
              <w:tabs>
                <w:tab w:val="left" w:pos="1080"/>
              </w:tabs>
              <w:spacing w:line="240" w:lineRule="auto"/>
              <w:ind w:firstLine="33"/>
              <w:rPr>
                <w:sz w:val="20"/>
                <w:szCs w:val="20"/>
              </w:rPr>
            </w:pPr>
          </w:p>
        </w:tc>
      </w:tr>
      <w:tr w:rsidR="00664952" w:rsidRPr="004D0F20" w14:paraId="08747580" w14:textId="77777777" w:rsidTr="00942D5D">
        <w:trPr>
          <w:cantSplit/>
        </w:trPr>
        <w:tc>
          <w:tcPr>
            <w:tcW w:w="418" w:type="pct"/>
            <w:vAlign w:val="center"/>
          </w:tcPr>
          <w:p w14:paraId="27177E59" w14:textId="77777777" w:rsidR="00664952" w:rsidRPr="004D0F20" w:rsidRDefault="00664952" w:rsidP="00942D5D">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942D5D">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942D5D">
            <w:pPr>
              <w:tabs>
                <w:tab w:val="left" w:pos="1080"/>
              </w:tabs>
              <w:spacing w:line="240" w:lineRule="auto"/>
              <w:ind w:firstLine="33"/>
              <w:rPr>
                <w:sz w:val="20"/>
                <w:szCs w:val="20"/>
              </w:rPr>
            </w:pPr>
          </w:p>
        </w:tc>
      </w:tr>
      <w:tr w:rsidR="00664952" w:rsidRPr="004D0F20" w14:paraId="01A68F9D" w14:textId="77777777" w:rsidTr="00942D5D">
        <w:trPr>
          <w:cantSplit/>
        </w:trPr>
        <w:tc>
          <w:tcPr>
            <w:tcW w:w="418" w:type="pct"/>
            <w:vAlign w:val="center"/>
          </w:tcPr>
          <w:p w14:paraId="76CC769B"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942D5D">
            <w:pPr>
              <w:tabs>
                <w:tab w:val="left" w:pos="1080"/>
              </w:tabs>
              <w:spacing w:line="240" w:lineRule="auto"/>
              <w:ind w:firstLine="33"/>
              <w:rPr>
                <w:sz w:val="20"/>
                <w:szCs w:val="20"/>
              </w:rPr>
            </w:pPr>
          </w:p>
        </w:tc>
      </w:tr>
      <w:tr w:rsidR="00664952" w:rsidRPr="004D0F20" w14:paraId="060517DB" w14:textId="77777777" w:rsidTr="00942D5D">
        <w:trPr>
          <w:cantSplit/>
        </w:trPr>
        <w:tc>
          <w:tcPr>
            <w:tcW w:w="418" w:type="pct"/>
            <w:vAlign w:val="center"/>
          </w:tcPr>
          <w:p w14:paraId="6DE01D79"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942D5D">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942D5D">
            <w:pPr>
              <w:tabs>
                <w:tab w:val="left" w:pos="1080"/>
              </w:tabs>
              <w:spacing w:line="240" w:lineRule="auto"/>
              <w:ind w:firstLine="33"/>
              <w:rPr>
                <w:sz w:val="20"/>
                <w:szCs w:val="20"/>
              </w:rPr>
            </w:pPr>
          </w:p>
        </w:tc>
      </w:tr>
      <w:tr w:rsidR="00664952" w:rsidRPr="004D0F20" w14:paraId="16490834" w14:textId="77777777" w:rsidTr="00942D5D">
        <w:trPr>
          <w:cantSplit/>
        </w:trPr>
        <w:tc>
          <w:tcPr>
            <w:tcW w:w="418" w:type="pct"/>
            <w:vAlign w:val="center"/>
          </w:tcPr>
          <w:p w14:paraId="0C70D5D9" w14:textId="77777777" w:rsidR="00664952" w:rsidRPr="004D0F20" w:rsidRDefault="00664952" w:rsidP="00942D5D">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942D5D">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942D5D">
            <w:pPr>
              <w:tabs>
                <w:tab w:val="left" w:pos="1080"/>
              </w:tabs>
              <w:spacing w:line="240" w:lineRule="auto"/>
              <w:ind w:firstLine="33"/>
              <w:rPr>
                <w:sz w:val="20"/>
                <w:szCs w:val="20"/>
              </w:rPr>
            </w:pPr>
          </w:p>
        </w:tc>
      </w:tr>
      <w:tr w:rsidR="00664952" w:rsidRPr="004D0F20" w14:paraId="4981779A" w14:textId="77777777" w:rsidTr="00942D5D">
        <w:trPr>
          <w:cantSplit/>
        </w:trPr>
        <w:tc>
          <w:tcPr>
            <w:tcW w:w="418" w:type="pct"/>
            <w:vAlign w:val="center"/>
          </w:tcPr>
          <w:p w14:paraId="0ACC6ADE"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942D5D">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942D5D">
            <w:pPr>
              <w:tabs>
                <w:tab w:val="left" w:pos="1080"/>
              </w:tabs>
              <w:spacing w:line="240" w:lineRule="auto"/>
              <w:ind w:firstLine="33"/>
              <w:rPr>
                <w:sz w:val="20"/>
                <w:szCs w:val="20"/>
              </w:rPr>
            </w:pPr>
          </w:p>
        </w:tc>
      </w:tr>
      <w:tr w:rsidR="00664952" w:rsidRPr="004D0F20" w14:paraId="24F81C81" w14:textId="77777777" w:rsidTr="00942D5D">
        <w:trPr>
          <w:cantSplit/>
          <w:trHeight w:val="116"/>
        </w:trPr>
        <w:tc>
          <w:tcPr>
            <w:tcW w:w="418" w:type="pct"/>
            <w:vAlign w:val="center"/>
          </w:tcPr>
          <w:p w14:paraId="06D62D95" w14:textId="77777777" w:rsidR="00664952" w:rsidRPr="004D0F20" w:rsidRDefault="00664952" w:rsidP="00942D5D">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942D5D">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942D5D">
            <w:pPr>
              <w:tabs>
                <w:tab w:val="left" w:pos="1080"/>
              </w:tabs>
              <w:spacing w:line="240" w:lineRule="auto"/>
              <w:ind w:firstLine="33"/>
              <w:rPr>
                <w:sz w:val="20"/>
                <w:szCs w:val="20"/>
              </w:rPr>
            </w:pPr>
          </w:p>
        </w:tc>
      </w:tr>
      <w:tr w:rsidR="00664952" w:rsidRPr="004D0F20" w14:paraId="5982C7F9" w14:textId="77777777" w:rsidTr="00942D5D">
        <w:trPr>
          <w:cantSplit/>
        </w:trPr>
        <w:tc>
          <w:tcPr>
            <w:tcW w:w="418" w:type="pct"/>
            <w:vAlign w:val="center"/>
          </w:tcPr>
          <w:p w14:paraId="5D6A5169" w14:textId="77777777" w:rsidR="00664952" w:rsidRPr="004D0F20" w:rsidRDefault="00664952" w:rsidP="00942D5D">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942D5D">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942D5D">
            <w:pPr>
              <w:tabs>
                <w:tab w:val="left" w:pos="1080"/>
              </w:tabs>
              <w:spacing w:line="240" w:lineRule="auto"/>
              <w:ind w:firstLine="33"/>
              <w:rPr>
                <w:sz w:val="20"/>
                <w:szCs w:val="20"/>
              </w:rPr>
            </w:pPr>
          </w:p>
        </w:tc>
      </w:tr>
      <w:tr w:rsidR="00664952" w:rsidRPr="004D0F20" w14:paraId="280F67B5" w14:textId="77777777" w:rsidTr="00942D5D">
        <w:trPr>
          <w:cantSplit/>
        </w:trPr>
        <w:tc>
          <w:tcPr>
            <w:tcW w:w="418" w:type="pct"/>
            <w:vAlign w:val="center"/>
          </w:tcPr>
          <w:p w14:paraId="093E75E6" w14:textId="77777777" w:rsidR="00664952" w:rsidRPr="004D0F20" w:rsidRDefault="00664952" w:rsidP="00942D5D">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942D5D">
            <w:pPr>
              <w:tabs>
                <w:tab w:val="left" w:pos="1080"/>
              </w:tabs>
              <w:spacing w:line="240" w:lineRule="auto"/>
              <w:ind w:firstLine="33"/>
              <w:rPr>
                <w:sz w:val="20"/>
                <w:szCs w:val="20"/>
              </w:rPr>
            </w:pPr>
          </w:p>
        </w:tc>
      </w:tr>
      <w:tr w:rsidR="00664952" w:rsidRPr="004D0F20" w14:paraId="0CC567C5" w14:textId="77777777" w:rsidTr="00942D5D">
        <w:trPr>
          <w:cantSplit/>
        </w:trPr>
        <w:tc>
          <w:tcPr>
            <w:tcW w:w="418" w:type="pct"/>
            <w:vAlign w:val="center"/>
          </w:tcPr>
          <w:p w14:paraId="720A60B2" w14:textId="77777777" w:rsidR="00664952" w:rsidRPr="004D0F20" w:rsidRDefault="00664952" w:rsidP="00942D5D">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942D5D">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942D5D">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942D5D">
        <w:tc>
          <w:tcPr>
            <w:tcW w:w="3960" w:type="dxa"/>
            <w:tcBorders>
              <w:bottom w:val="single" w:sz="4" w:space="0" w:color="auto"/>
            </w:tcBorders>
          </w:tcPr>
          <w:p w14:paraId="309501CC" w14:textId="77777777" w:rsidR="00664952" w:rsidRPr="004D0F20" w:rsidRDefault="00664952" w:rsidP="00942D5D">
            <w:pPr>
              <w:tabs>
                <w:tab w:val="left" w:pos="1080"/>
              </w:tabs>
              <w:spacing w:line="240" w:lineRule="auto"/>
              <w:ind w:firstLine="540"/>
              <w:rPr>
                <w:sz w:val="20"/>
                <w:szCs w:val="20"/>
              </w:rPr>
            </w:pPr>
          </w:p>
        </w:tc>
        <w:tc>
          <w:tcPr>
            <w:tcW w:w="1002" w:type="dxa"/>
          </w:tcPr>
          <w:p w14:paraId="5F72BBAF" w14:textId="77777777" w:rsidR="00664952" w:rsidRPr="004D0F20" w:rsidRDefault="00664952" w:rsidP="00942D5D">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942D5D">
            <w:pPr>
              <w:tabs>
                <w:tab w:val="left" w:pos="1080"/>
              </w:tabs>
              <w:spacing w:line="240" w:lineRule="auto"/>
              <w:ind w:firstLine="540"/>
              <w:rPr>
                <w:sz w:val="20"/>
                <w:szCs w:val="20"/>
              </w:rPr>
            </w:pPr>
          </w:p>
        </w:tc>
      </w:tr>
      <w:tr w:rsidR="00664952" w:rsidRPr="004D0F20" w14:paraId="207AA688" w14:textId="77777777" w:rsidTr="00942D5D">
        <w:tc>
          <w:tcPr>
            <w:tcW w:w="3960" w:type="dxa"/>
            <w:tcBorders>
              <w:top w:val="single" w:sz="4" w:space="0" w:color="auto"/>
            </w:tcBorders>
          </w:tcPr>
          <w:p w14:paraId="1CEE8C76" w14:textId="77777777" w:rsidR="00664952" w:rsidRPr="004D0F20" w:rsidRDefault="00664952" w:rsidP="00942D5D">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942D5D">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942D5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84" w:name="Par54"/>
      <w:bookmarkEnd w:id="284"/>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85" w:name="_Ref429411261"/>
      <w:r w:rsidRPr="00556B64">
        <w:rPr>
          <w:color w:val="0070C0"/>
        </w:rPr>
        <w:lastRenderedPageBreak/>
        <w:t xml:space="preserve"> </w:t>
      </w:r>
      <w:bookmarkEnd w:id="285"/>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86" w:name="_Toc368934346"/>
      <w:bookmarkStart w:id="287" w:name="_Toc369092710"/>
      <w:bookmarkStart w:id="288"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86"/>
      <w:bookmarkEnd w:id="287"/>
      <w:bookmarkEnd w:id="288"/>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9" w:name="_Ref429411386"/>
      <w:r w:rsidRPr="002436AB">
        <w:rPr>
          <w:snapToGrid w:val="0"/>
        </w:rPr>
        <w:lastRenderedPageBreak/>
        <w:t xml:space="preserve"> </w:t>
      </w:r>
      <w:bookmarkEnd w:id="289"/>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90" w:name="_Ref429411272"/>
      <w:r w:rsidRPr="00556B64">
        <w:rPr>
          <w:color w:val="0070C0"/>
        </w:rPr>
        <w:lastRenderedPageBreak/>
        <w:t xml:space="preserve"> </w:t>
      </w:r>
      <w:bookmarkEnd w:id="290"/>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E28E4">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91" w:name="P248"/>
            <w:bookmarkEnd w:id="291"/>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92" w:name="P268"/>
            <w:bookmarkEnd w:id="292"/>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93" w:name="P275"/>
            <w:bookmarkEnd w:id="293"/>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94" w:name="P290"/>
            <w:bookmarkEnd w:id="294"/>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5" w:name="P320"/>
      <w:bookmarkEnd w:id="295"/>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6" w:name="P321"/>
      <w:bookmarkEnd w:id="296"/>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97" w:name="P322"/>
      <w:bookmarkEnd w:id="297"/>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E28E4">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E28E4">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8" w:name="_Ref429411315"/>
      <w:r w:rsidRPr="00556B64">
        <w:rPr>
          <w:color w:val="0070C0"/>
        </w:rPr>
        <w:lastRenderedPageBreak/>
        <w:t xml:space="preserve"> </w:t>
      </w:r>
      <w:bookmarkEnd w:id="298"/>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9" w:name="_Toc368934345"/>
      <w:bookmarkStart w:id="300" w:name="_Toc369092709"/>
      <w:bookmarkStart w:id="301" w:name="_Toc388864105"/>
      <w:bookmarkStart w:id="302" w:name="_Toc298234717"/>
      <w:bookmarkStart w:id="303" w:name="_Toc255987079"/>
      <w:bookmarkStart w:id="304"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9"/>
      <w:bookmarkEnd w:id="300"/>
      <w:bookmarkEnd w:id="301"/>
      <w:r w:rsidRPr="00837624">
        <w:rPr>
          <w:b/>
        </w:rPr>
        <w:t xml:space="preserve"> </w:t>
      </w:r>
      <w:bookmarkEnd w:id="302"/>
      <w:bookmarkEnd w:id="303"/>
      <w:bookmarkEnd w:id="304"/>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BE28E4">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E28E4">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305" w:name="_Ref429411324"/>
      <w:r w:rsidRPr="00837624">
        <w:lastRenderedPageBreak/>
        <w:t xml:space="preserve"> </w:t>
      </w:r>
      <w:bookmarkEnd w:id="305"/>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306" w:name="_Toc368934360"/>
      <w:bookmarkStart w:id="307" w:name="_Toc369092724"/>
      <w:bookmarkStart w:id="308"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306"/>
      <w:bookmarkEnd w:id="307"/>
      <w:bookmarkEnd w:id="308"/>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9" w:name="_Ref429411344"/>
      <w:r w:rsidRPr="00556B64">
        <w:rPr>
          <w:color w:val="0070C0"/>
          <w:szCs w:val="24"/>
        </w:rPr>
        <w:lastRenderedPageBreak/>
        <w:t xml:space="preserve"> </w:t>
      </w:r>
      <w:bookmarkEnd w:id="309"/>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10" w:name="_Toc255987078"/>
      <w:bookmarkStart w:id="311" w:name="_Toc307936271"/>
      <w:bookmarkStart w:id="312" w:name="_Ref429411528"/>
      <w:r w:rsidRPr="004D0F20">
        <w:rPr>
          <w:b/>
        </w:rPr>
        <w:t xml:space="preserve">Справка о перечне и объемах выполнения аналогичных договоров </w:t>
      </w:r>
      <w:bookmarkEnd w:id="310"/>
      <w:bookmarkEnd w:id="311"/>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13" w:name="_Toc247081596"/>
      <w:r w:rsidRPr="004D0F20">
        <w:rPr>
          <w:b/>
        </w:rPr>
        <w:t>М.П.</w:t>
      </w:r>
      <w:bookmarkEnd w:id="313"/>
    </w:p>
    <w:p w14:paraId="7700A96D" w14:textId="77777777" w:rsidR="00F62456" w:rsidRPr="004D0F20" w:rsidRDefault="00F62456" w:rsidP="00F62456">
      <w:pPr>
        <w:tabs>
          <w:tab w:val="left" w:pos="1080"/>
        </w:tabs>
        <w:spacing w:line="240" w:lineRule="auto"/>
        <w:ind w:firstLine="540"/>
      </w:pPr>
      <w:bookmarkStart w:id="314" w:name="_Toc98251776"/>
      <w:bookmarkStart w:id="315"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14"/>
      <w:bookmarkEnd w:id="315"/>
    </w:p>
    <w:p w14:paraId="52340239"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BE28E4">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12"/>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E28E4">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E28E4">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16" w:name="OLE_LINK2"/>
      <w:bookmarkEnd w:id="5"/>
      <w:bookmarkEnd w:id="6"/>
      <w:bookmarkEnd w:id="316"/>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17"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17"/>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BE28E4">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BE28E4">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BE28E4">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BE28E4">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8" w:name="_Toc378254414"/>
      <w:r w:rsidRPr="00CE320F">
        <w:rPr>
          <w:bCs w:val="0"/>
          <w:sz w:val="24"/>
          <w:szCs w:val="24"/>
        </w:rPr>
        <w:t>Форма Справки о кадровых ресурсах</w:t>
      </w:r>
      <w:bookmarkEnd w:id="318"/>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BE28E4">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BE28E4">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BE28E4">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BE28E4">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BE28E4">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BE28E4">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BE28E4">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BE28E4">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BE28E4">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9"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9"/>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942D5D">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942D5D">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942D5D">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942D5D">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942D5D">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942D5D">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942D5D">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942D5D">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942D5D">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942D5D">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942D5D">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942D5D">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942D5D">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942D5D">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942D5D">
            <w:pPr>
              <w:widowControl w:val="0"/>
              <w:spacing w:line="240" w:lineRule="auto"/>
              <w:jc w:val="center"/>
              <w:rPr>
                <w:b/>
              </w:rPr>
            </w:pPr>
          </w:p>
        </w:tc>
      </w:tr>
      <w:tr w:rsidR="00FB52FE" w:rsidRPr="004E38BC" w14:paraId="44B87C8F"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942D5D">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942D5D">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942D5D">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942D5D">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942D5D">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942D5D">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942D5D">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942D5D">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942D5D">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942D5D">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942D5D">
            <w:pPr>
              <w:pStyle w:val="aff1"/>
              <w:widowControl w:val="0"/>
              <w:spacing w:before="0" w:after="0"/>
              <w:ind w:left="0" w:right="0"/>
              <w:jc w:val="both"/>
              <w:rPr>
                <w:bCs w:val="0"/>
                <w:szCs w:val="24"/>
                <w:lang w:eastAsia="en-US"/>
              </w:rPr>
            </w:pPr>
          </w:p>
        </w:tc>
      </w:tr>
      <w:tr w:rsidR="00FB52FE" w:rsidRPr="004E38BC" w14:paraId="58C2C49D"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942D5D">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942D5D">
            <w:pPr>
              <w:pStyle w:val="aff1"/>
              <w:widowControl w:val="0"/>
              <w:spacing w:before="0" w:after="0"/>
              <w:jc w:val="both"/>
              <w:rPr>
                <w:szCs w:val="24"/>
                <w:lang w:eastAsia="en-US"/>
              </w:rPr>
            </w:pPr>
          </w:p>
        </w:tc>
      </w:tr>
      <w:tr w:rsidR="00FB52FE" w:rsidRPr="004E38BC" w14:paraId="0F507764"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942D5D">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942D5D">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942D5D">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942D5D">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942D5D">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942D5D">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942D5D">
            <w:pPr>
              <w:pStyle w:val="aff1"/>
              <w:widowControl w:val="0"/>
              <w:spacing w:before="0" w:after="0"/>
              <w:jc w:val="both"/>
              <w:rPr>
                <w:szCs w:val="24"/>
                <w:lang w:eastAsia="en-US"/>
              </w:rPr>
            </w:pPr>
          </w:p>
        </w:tc>
      </w:tr>
      <w:tr w:rsidR="00FB52FE" w:rsidRPr="004E38BC" w14:paraId="041680C6" w14:textId="77777777" w:rsidTr="00942D5D">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942D5D">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942D5D">
            <w:pPr>
              <w:pStyle w:val="aff1"/>
              <w:widowControl w:val="0"/>
              <w:spacing w:before="0" w:after="0"/>
              <w:rPr>
                <w:szCs w:val="24"/>
              </w:rPr>
            </w:pPr>
            <w:r w:rsidRPr="00C47ED3">
              <w:rPr>
                <w:szCs w:val="24"/>
              </w:rPr>
              <w:t>ИТОГО за год,</w:t>
            </w:r>
          </w:p>
          <w:p w14:paraId="3BBEA885" w14:textId="77777777" w:rsidR="00FB52FE" w:rsidRPr="004D0F20" w:rsidRDefault="00FB52FE" w:rsidP="00942D5D">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942D5D">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942D5D">
            <w:pPr>
              <w:pStyle w:val="aff1"/>
              <w:widowControl w:val="0"/>
              <w:spacing w:before="0" w:after="0"/>
              <w:jc w:val="both"/>
              <w:rPr>
                <w:szCs w:val="24"/>
                <w:lang w:eastAsia="en-US"/>
              </w:rPr>
            </w:pPr>
          </w:p>
        </w:tc>
      </w:tr>
      <w:tr w:rsidR="00FB52FE" w:rsidRPr="004E38BC" w14:paraId="61FDE954"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942D5D">
            <w:pPr>
              <w:widowControl w:val="0"/>
              <w:spacing w:line="240" w:lineRule="auto"/>
              <w:rPr>
                <w:color w:val="000000"/>
              </w:rPr>
            </w:pPr>
          </w:p>
        </w:tc>
        <w:tc>
          <w:tcPr>
            <w:tcW w:w="579" w:type="pct"/>
          </w:tcPr>
          <w:p w14:paraId="132A8876" w14:textId="77777777" w:rsidR="00FB52FE" w:rsidRPr="004D0F20" w:rsidRDefault="00FB52FE" w:rsidP="00942D5D">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942D5D">
            <w:pPr>
              <w:widowControl w:val="0"/>
              <w:spacing w:line="240" w:lineRule="auto"/>
              <w:rPr>
                <w:color w:val="000000"/>
              </w:rPr>
            </w:pPr>
          </w:p>
        </w:tc>
      </w:tr>
      <w:tr w:rsidR="00FB52FE" w:rsidRPr="004E38BC" w14:paraId="1C9968AB" w14:textId="77777777" w:rsidTr="0094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942D5D">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942D5D">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20" w:name="_Toc247081506"/>
      <w:r w:rsidRPr="00591D41">
        <w:rPr>
          <w:b/>
          <w:bCs w:val="0"/>
          <w:sz w:val="24"/>
          <w:szCs w:val="24"/>
          <w:lang w:eastAsia="ru-RU"/>
        </w:rPr>
        <w:lastRenderedPageBreak/>
        <w:t>Инструкции по заполнению</w:t>
      </w:r>
      <w:bookmarkEnd w:id="320"/>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40B80" w14:textId="77777777" w:rsidR="0081017E" w:rsidRDefault="0081017E">
      <w:pPr>
        <w:spacing w:line="240" w:lineRule="auto"/>
      </w:pPr>
      <w:r>
        <w:separator/>
      </w:r>
    </w:p>
  </w:endnote>
  <w:endnote w:type="continuationSeparator" w:id="0">
    <w:p w14:paraId="23BBD93C" w14:textId="77777777" w:rsidR="0081017E" w:rsidRDefault="0081017E">
      <w:pPr>
        <w:spacing w:line="240" w:lineRule="auto"/>
      </w:pPr>
      <w:r>
        <w:continuationSeparator/>
      </w:r>
    </w:p>
  </w:endnote>
  <w:endnote w:type="continuationNotice" w:id="1">
    <w:p w14:paraId="50BCE869" w14:textId="77777777" w:rsidR="0081017E" w:rsidRDefault="008101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942D5D" w:rsidRDefault="00942D5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34947EB5" w:rsidR="00942D5D" w:rsidRPr="00FA0376" w:rsidRDefault="00942D5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27511">
      <w:rPr>
        <w:noProof/>
        <w:sz w:val="16"/>
        <w:szCs w:val="16"/>
        <w:lang w:eastAsia="ru-RU"/>
      </w:rPr>
      <w:t>33</w:t>
    </w:r>
    <w:r w:rsidRPr="00FA0376">
      <w:rPr>
        <w:sz w:val="16"/>
        <w:szCs w:val="16"/>
        <w:lang w:eastAsia="ru-RU"/>
      </w:rPr>
      <w:fldChar w:fldCharType="end"/>
    </w:r>
  </w:p>
  <w:p w14:paraId="3B08FB40" w14:textId="74233BDE" w:rsidR="00942D5D" w:rsidRPr="00942D5D" w:rsidRDefault="00942D5D" w:rsidP="00942D5D">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942D5D">
      <w:rPr>
        <w:sz w:val="18"/>
        <w:szCs w:val="18"/>
      </w:rPr>
      <w:t>право заключения договора на оказание услуг по уборке зданий для нужд Исполнительного аппарата ПАО «МРСК Юга» и филиала ПАО «МРСК Юга» - «Ростовэнерго»</w:t>
    </w:r>
  </w:p>
  <w:p w14:paraId="629B92FA" w14:textId="77777777" w:rsidR="00942D5D" w:rsidRPr="008B416A" w:rsidRDefault="00942D5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942D5D" w:rsidRDefault="00942D5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942D5D" w:rsidRDefault="00942D5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942D5D" w:rsidRDefault="00942D5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942D5D" w:rsidRPr="00C107B8" w:rsidRDefault="00942D5D"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942D5D" w:rsidRDefault="00942D5D"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942D5D" w:rsidRPr="00C107B8" w:rsidRDefault="00942D5D"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3A683" w14:textId="77777777" w:rsidR="0081017E" w:rsidRDefault="0081017E">
      <w:pPr>
        <w:spacing w:line="240" w:lineRule="auto"/>
      </w:pPr>
      <w:r>
        <w:separator/>
      </w:r>
    </w:p>
  </w:footnote>
  <w:footnote w:type="continuationSeparator" w:id="0">
    <w:p w14:paraId="43E99822" w14:textId="77777777" w:rsidR="0081017E" w:rsidRDefault="0081017E">
      <w:pPr>
        <w:spacing w:line="240" w:lineRule="auto"/>
      </w:pPr>
      <w:r>
        <w:continuationSeparator/>
      </w:r>
    </w:p>
  </w:footnote>
  <w:footnote w:type="continuationNotice" w:id="1">
    <w:p w14:paraId="4A6D483D" w14:textId="77777777" w:rsidR="0081017E" w:rsidRDefault="0081017E">
      <w:pPr>
        <w:spacing w:line="240" w:lineRule="auto"/>
      </w:pPr>
    </w:p>
  </w:footnote>
  <w:footnote w:id="2">
    <w:p w14:paraId="53FF1E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7D384ED8"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7435AD40" w14:textId="77777777" w:rsidR="00942D5D" w:rsidRDefault="00942D5D" w:rsidP="00664952">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4A4468F6" w14:textId="77777777" w:rsidR="00942D5D" w:rsidRDefault="00942D5D"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942D5D" w:rsidRDefault="00942D5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942D5D" w:rsidRDefault="00942D5D"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942D5D" w:rsidRDefault="00942D5D">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942D5D" w:rsidRDefault="00942D5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942D5D" w:rsidRDefault="00942D5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942D5D" w:rsidRDefault="00942D5D">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942D5D" w:rsidRDefault="00942D5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942D5D" w:rsidRDefault="00942D5D">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942D5D" w:rsidRDefault="00942D5D">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942D5D" w:rsidRDefault="00942D5D"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0F025FA5"/>
    <w:multiLevelType w:val="multilevel"/>
    <w:tmpl w:val="4EB017F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75">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0">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3">
    <w:nsid w:val="30E45D22"/>
    <w:multiLevelType w:val="multilevel"/>
    <w:tmpl w:val="4B58F02E"/>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lowerLetter"/>
      <w:lvlText w:val="%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0">
    <w:nsid w:val="52F7145C"/>
    <w:multiLevelType w:val="hybridMultilevel"/>
    <w:tmpl w:val="24AC4164"/>
    <w:lvl w:ilvl="0" w:tplc="E9D40300">
      <w:start w:val="1"/>
      <w:numFmt w:val="russianLower"/>
      <w:lvlText w:val="%1)"/>
      <w:lvlJc w:val="left"/>
      <w:pPr>
        <w:tabs>
          <w:tab w:val="num" w:pos="360"/>
        </w:tabs>
        <w:ind w:left="360" w:hanging="360"/>
      </w:pPr>
    </w:lvl>
    <w:lvl w:ilvl="1" w:tplc="04190019">
      <w:start w:val="1"/>
      <w:numFmt w:val="lowerLetter"/>
      <w:lvlText w:val="%2."/>
      <w:lvlJc w:val="left"/>
      <w:pPr>
        <w:tabs>
          <w:tab w:val="num" w:pos="306"/>
        </w:tabs>
        <w:ind w:left="306" w:hanging="360"/>
      </w:pPr>
    </w:lvl>
    <w:lvl w:ilvl="2" w:tplc="0419001B">
      <w:start w:val="1"/>
      <w:numFmt w:val="lowerRoman"/>
      <w:lvlText w:val="%3."/>
      <w:lvlJc w:val="right"/>
      <w:pPr>
        <w:tabs>
          <w:tab w:val="num" w:pos="1026"/>
        </w:tabs>
        <w:ind w:left="1026" w:hanging="180"/>
      </w:pPr>
    </w:lvl>
    <w:lvl w:ilvl="3" w:tplc="0419000F">
      <w:start w:val="1"/>
      <w:numFmt w:val="decimal"/>
      <w:lvlText w:val="%4."/>
      <w:lvlJc w:val="left"/>
      <w:pPr>
        <w:tabs>
          <w:tab w:val="num" w:pos="1746"/>
        </w:tabs>
        <w:ind w:left="1746" w:hanging="360"/>
      </w:pPr>
    </w:lvl>
    <w:lvl w:ilvl="4" w:tplc="E8CEA998">
      <w:start w:val="1"/>
      <w:numFmt w:val="russianLower"/>
      <w:lvlText w:val="%5)"/>
      <w:lvlJc w:val="left"/>
      <w:pPr>
        <w:tabs>
          <w:tab w:val="num" w:pos="1620"/>
        </w:tabs>
        <w:ind w:left="1620" w:hanging="360"/>
      </w:pPr>
      <w:rPr>
        <w:sz w:val="24"/>
        <w:szCs w:val="24"/>
      </w:rPr>
    </w:lvl>
    <w:lvl w:ilvl="5" w:tplc="0419001B">
      <w:start w:val="1"/>
      <w:numFmt w:val="lowerRoman"/>
      <w:lvlText w:val="%6."/>
      <w:lvlJc w:val="right"/>
      <w:pPr>
        <w:tabs>
          <w:tab w:val="num" w:pos="3186"/>
        </w:tabs>
        <w:ind w:left="3186" w:hanging="180"/>
      </w:pPr>
    </w:lvl>
    <w:lvl w:ilvl="6" w:tplc="0419000F">
      <w:start w:val="1"/>
      <w:numFmt w:val="decimal"/>
      <w:lvlText w:val="%7."/>
      <w:lvlJc w:val="left"/>
      <w:pPr>
        <w:tabs>
          <w:tab w:val="num" w:pos="3906"/>
        </w:tabs>
        <w:ind w:left="3906" w:hanging="360"/>
      </w:pPr>
    </w:lvl>
    <w:lvl w:ilvl="7" w:tplc="04190019">
      <w:start w:val="1"/>
      <w:numFmt w:val="lowerLetter"/>
      <w:lvlText w:val="%8."/>
      <w:lvlJc w:val="left"/>
      <w:pPr>
        <w:tabs>
          <w:tab w:val="num" w:pos="4626"/>
        </w:tabs>
        <w:ind w:left="4626" w:hanging="360"/>
      </w:pPr>
    </w:lvl>
    <w:lvl w:ilvl="8" w:tplc="0419001B">
      <w:start w:val="1"/>
      <w:numFmt w:val="lowerRoman"/>
      <w:lvlText w:val="%9."/>
      <w:lvlJc w:val="right"/>
      <w:pPr>
        <w:tabs>
          <w:tab w:val="num" w:pos="5346"/>
        </w:tabs>
        <w:ind w:left="5346" w:hanging="180"/>
      </w:pPr>
    </w:lvl>
  </w:abstractNum>
  <w:abstractNum w:abstractNumId="101">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6">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7">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8">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9">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1">
    <w:nsid w:val="755F7DCF"/>
    <w:multiLevelType w:val="multilevel"/>
    <w:tmpl w:val="6C70745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35" w:hanging="567"/>
      </w:pPr>
      <w:rPr>
        <w:rFonts w:hint="default"/>
      </w:rPr>
    </w:lvl>
    <w:lvl w:ilvl="3">
      <w:start w:val="1"/>
      <w:numFmt w:val="decimal"/>
      <w:lvlText w:val="%1.%2.%3.%4."/>
      <w:lvlJc w:val="left"/>
      <w:pPr>
        <w:ind w:left="1816" w:hanging="681"/>
      </w:pPr>
      <w:rPr>
        <w:rFonts w:hint="default"/>
      </w:rPr>
    </w:lvl>
    <w:lvl w:ilvl="4">
      <w:start w:val="1"/>
      <w:numFmt w:val="decimal"/>
      <w:lvlText w:val="%1.%2.%3.%4.%5."/>
      <w:lvlJc w:val="left"/>
      <w:pPr>
        <w:ind w:left="1304" w:hanging="794"/>
      </w:pPr>
      <w:rPr>
        <w:rFonts w:hint="default"/>
      </w:rPr>
    </w:lvl>
    <w:lvl w:ilvl="5">
      <w:start w:val="1"/>
      <w:numFmt w:val="russianLower"/>
      <w:lvlRestart w:val="4"/>
      <w:lvlText w:val="%6)"/>
      <w:lvlJc w:val="left"/>
      <w:pPr>
        <w:ind w:left="1474" w:hanging="340"/>
      </w:pPr>
      <w:rPr>
        <w:rFonts w:hint="default"/>
      </w:rPr>
    </w:lvl>
    <w:lvl w:ilvl="6">
      <w:start w:val="1"/>
      <w:numFmt w:val="decimal"/>
      <w:suff w:val="nothing"/>
      <w:lvlText w:val="Форма %7"/>
      <w:lvlJc w:val="right"/>
      <w:pPr>
        <w:ind w:left="0" w:firstLine="28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5">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4"/>
  </w:num>
  <w:num w:numId="8">
    <w:abstractNumId w:val="108"/>
  </w:num>
  <w:num w:numId="9">
    <w:abstractNumId w:val="77"/>
  </w:num>
  <w:num w:numId="10">
    <w:abstractNumId w:val="89"/>
  </w:num>
  <w:num w:numId="11">
    <w:abstractNumId w:val="94"/>
  </w:num>
  <w:num w:numId="12">
    <w:abstractNumId w:val="97"/>
  </w:num>
  <w:num w:numId="13">
    <w:abstractNumId w:val="96"/>
  </w:num>
  <w:num w:numId="14">
    <w:abstractNumId w:val="113"/>
  </w:num>
  <w:num w:numId="15">
    <w:abstractNumId w:val="98"/>
  </w:num>
  <w:num w:numId="16">
    <w:abstractNumId w:val="84"/>
  </w:num>
  <w:num w:numId="17">
    <w:abstractNumId w:val="79"/>
  </w:num>
  <w:num w:numId="18">
    <w:abstractNumId w:val="114"/>
  </w:num>
  <w:num w:numId="19">
    <w:abstractNumId w:val="109"/>
  </w:num>
  <w:num w:numId="20">
    <w:abstractNumId w:val="101"/>
  </w:num>
  <w:num w:numId="21">
    <w:abstractNumId w:val="86"/>
  </w:num>
  <w:num w:numId="22">
    <w:abstractNumId w:val="87"/>
  </w:num>
  <w:num w:numId="23">
    <w:abstractNumId w:val="95"/>
  </w:num>
  <w:num w:numId="24">
    <w:abstractNumId w:val="91"/>
  </w:num>
  <w:num w:numId="25">
    <w:abstractNumId w:val="102"/>
  </w:num>
  <w:num w:numId="26">
    <w:abstractNumId w:val="85"/>
  </w:num>
  <w:num w:numId="27">
    <w:abstractNumId w:val="106"/>
  </w:num>
  <w:num w:numId="28">
    <w:abstractNumId w:val="105"/>
  </w:num>
  <w:num w:numId="29">
    <w:abstractNumId w:val="90"/>
  </w:num>
  <w:num w:numId="30">
    <w:abstractNumId w:val="73"/>
  </w:num>
  <w:num w:numId="31">
    <w:abstractNumId w:val="82"/>
  </w:num>
  <w:num w:numId="32">
    <w:abstractNumId w:val="110"/>
  </w:num>
  <w:num w:numId="33">
    <w:abstractNumId w:val="72"/>
  </w:num>
  <w:num w:numId="34">
    <w:abstractNumId w:val="69"/>
  </w:num>
  <w:num w:numId="35">
    <w:abstractNumId w:val="99"/>
  </w:num>
  <w:num w:numId="36">
    <w:abstractNumId w:val="75"/>
  </w:num>
  <w:num w:numId="37">
    <w:abstractNumId w:val="93"/>
  </w:num>
  <w:num w:numId="38">
    <w:abstractNumId w:val="107"/>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2"/>
  </w:num>
  <w:num w:numId="49">
    <w:abstractNumId w:val="81"/>
  </w:num>
  <w:num w:numId="50">
    <w:abstractNumId w:val="71"/>
  </w:num>
  <w:num w:numId="51">
    <w:abstractNumId w:val="76"/>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135" w:hanging="567"/>
        </w:pPr>
        <w:rPr>
          <w:rFonts w:hint="default"/>
          <w:b/>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3"/>
  </w:num>
  <w:num w:numId="56">
    <w:abstractNumId w:val="74"/>
  </w:num>
  <w:num w:numId="57">
    <w:abstractNumId w:val="11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5387" w:hanging="567"/>
        </w:pPr>
        <w:rPr>
          <w:rFonts w:hint="default"/>
          <w:b w:val="0"/>
        </w:rPr>
      </w:lvl>
    </w:lvlOverride>
    <w:lvlOverride w:ilvl="3">
      <w:lvl w:ilvl="3">
        <w:start w:val="1"/>
        <w:numFmt w:val="decimal"/>
        <w:lvlText w:val="%1.%2.%3.%4."/>
        <w:lvlJc w:val="left"/>
        <w:pPr>
          <w:ind w:left="1816" w:hanging="681"/>
        </w:pPr>
        <w:rPr>
          <w:rFonts w:hint="default"/>
        </w:rPr>
      </w:lvl>
    </w:lvlOverride>
    <w:lvlOverride w:ilvl="4">
      <w:lvl w:ilvl="4">
        <w:start w:val="1"/>
        <w:numFmt w:val="decimal"/>
        <w:lvlText w:val="%1.%2.%3.%4.%5."/>
        <w:lvlJc w:val="left"/>
        <w:pPr>
          <w:ind w:left="1304" w:hanging="794"/>
        </w:pPr>
        <w:rPr>
          <w:rFonts w:hint="default"/>
        </w:rPr>
      </w:lvl>
    </w:lvlOverride>
    <w:lvlOverride w:ilvl="5">
      <w:lvl w:ilvl="5">
        <w:start w:val="1"/>
        <w:numFmt w:val="russianLower"/>
        <w:lvlRestart w:val="4"/>
        <w:lvlText w:val="%6)"/>
        <w:lvlJc w:val="left"/>
        <w:pPr>
          <w:ind w:left="1617" w:hanging="340"/>
        </w:pPr>
        <w:rPr>
          <w:rFonts w:hint="default"/>
        </w:rPr>
      </w:lvl>
    </w:lvlOverride>
    <w:lvlOverride w:ilvl="6">
      <w:lvl w:ilvl="6">
        <w:start w:val="1"/>
        <w:numFmt w:val="decimal"/>
        <w:suff w:val="nothing"/>
        <w:lvlText w:val="Форма %7"/>
        <w:lvlJc w:val="right"/>
        <w:pPr>
          <w:ind w:left="0" w:firstLine="288"/>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39F9"/>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511"/>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398C"/>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017E"/>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2D5D"/>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8E4"/>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57" Type="http://schemas.microsoft.com/office/2011/relationships/people" Target="peop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569E4-ECA9-4AE7-816A-9C461683C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1778</TotalTime>
  <Pages>66</Pages>
  <Words>23190</Words>
  <Characters>132186</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155066</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88</cp:revision>
  <cp:lastPrinted>2016-09-14T10:14:00Z</cp:lastPrinted>
  <dcterms:created xsi:type="dcterms:W3CDTF">2016-07-15T04:13:00Z</dcterms:created>
  <dcterms:modified xsi:type="dcterms:W3CDTF">2017-11-16T13:56:00Z</dcterms:modified>
</cp:coreProperties>
</file>